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354" w:rsidRDefault="00C66354" w:rsidP="00C663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28190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АДМИНИСТРАЦИЯ</w:t>
      </w:r>
    </w:p>
    <w:p w:rsidR="00C66354" w:rsidRPr="003E5B01" w:rsidRDefault="00C66354" w:rsidP="00C663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B01">
        <w:rPr>
          <w:rFonts w:ascii="Times New Roman" w:hAnsi="Times New Roman"/>
          <w:sz w:val="24"/>
          <w:szCs w:val="24"/>
        </w:rPr>
        <w:t>СЕЛЬСКОГО ПОСЕЛЕНИЯ</w:t>
      </w:r>
    </w:p>
    <w:p w:rsidR="00C66354" w:rsidRPr="00281909" w:rsidRDefault="00C66354" w:rsidP="00C6635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1909">
        <w:rPr>
          <w:rFonts w:ascii="Times New Roman" w:hAnsi="Times New Roman"/>
          <w:b/>
          <w:sz w:val="24"/>
          <w:szCs w:val="24"/>
        </w:rPr>
        <w:t xml:space="preserve">      КРАСНОЯРИХА</w:t>
      </w:r>
    </w:p>
    <w:p w:rsidR="00C66354" w:rsidRPr="003E5B01" w:rsidRDefault="00C66354" w:rsidP="00C663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B01">
        <w:rPr>
          <w:rFonts w:ascii="Times New Roman" w:hAnsi="Times New Roman"/>
          <w:sz w:val="24"/>
          <w:szCs w:val="24"/>
        </w:rPr>
        <w:t>муниципального района</w:t>
      </w:r>
    </w:p>
    <w:p w:rsidR="00C66354" w:rsidRPr="003E5B01" w:rsidRDefault="00C66354" w:rsidP="00C663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B01">
        <w:rPr>
          <w:rFonts w:ascii="Times New Roman" w:hAnsi="Times New Roman"/>
          <w:sz w:val="24"/>
          <w:szCs w:val="24"/>
        </w:rPr>
        <w:t>ЧЕЛНО-ВЕРШИНСКИЙ</w:t>
      </w:r>
    </w:p>
    <w:p w:rsidR="00C66354" w:rsidRPr="003E5B01" w:rsidRDefault="00C66354" w:rsidP="00C663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B01">
        <w:rPr>
          <w:rFonts w:ascii="Times New Roman" w:hAnsi="Times New Roman"/>
          <w:sz w:val="24"/>
          <w:szCs w:val="24"/>
        </w:rPr>
        <w:t>САМАРСКОЙ ОБЛАСТИ</w:t>
      </w:r>
    </w:p>
    <w:p w:rsidR="00C66354" w:rsidRPr="003E5B01" w:rsidRDefault="00C66354" w:rsidP="00C663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66354" w:rsidRPr="00281909" w:rsidRDefault="00C66354" w:rsidP="00C6635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1909">
        <w:rPr>
          <w:rFonts w:ascii="Times New Roman" w:hAnsi="Times New Roman"/>
          <w:b/>
          <w:sz w:val="24"/>
          <w:szCs w:val="24"/>
        </w:rPr>
        <w:t xml:space="preserve">   ПОСТАНОВЛЕНИЕ</w:t>
      </w:r>
    </w:p>
    <w:p w:rsidR="00C66354" w:rsidRPr="00281909" w:rsidRDefault="00C66354" w:rsidP="00C6635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66354" w:rsidRPr="00281909" w:rsidRDefault="00C66354" w:rsidP="00C6635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 18 февраля 2019г.  №  11</w:t>
      </w:r>
    </w:p>
    <w:p w:rsidR="00C66354" w:rsidRDefault="00C66354" w:rsidP="00C663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66354" w:rsidRPr="008A153F" w:rsidRDefault="00C66354" w:rsidP="00C663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8A153F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 внесении изменений в  муниципальную</w:t>
      </w:r>
      <w:r w:rsidRPr="008A153F">
        <w:rPr>
          <w:rFonts w:ascii="Times New Roman" w:hAnsi="Times New Roman"/>
          <w:b/>
          <w:sz w:val="28"/>
          <w:szCs w:val="28"/>
        </w:rPr>
        <w:t xml:space="preserve"> программ</w:t>
      </w:r>
      <w:r>
        <w:rPr>
          <w:rFonts w:ascii="Times New Roman" w:hAnsi="Times New Roman"/>
          <w:b/>
          <w:sz w:val="28"/>
          <w:szCs w:val="28"/>
        </w:rPr>
        <w:t>у</w:t>
      </w:r>
      <w:r w:rsidRPr="008A153F">
        <w:rPr>
          <w:rFonts w:ascii="Times New Roman" w:hAnsi="Times New Roman"/>
          <w:b/>
          <w:sz w:val="28"/>
          <w:szCs w:val="28"/>
        </w:rPr>
        <w:t xml:space="preserve"> «Благоустройство территории сельского поселения </w:t>
      </w:r>
      <w:r>
        <w:rPr>
          <w:rFonts w:ascii="Times New Roman" w:hAnsi="Times New Roman"/>
          <w:b/>
          <w:sz w:val="28"/>
          <w:szCs w:val="28"/>
        </w:rPr>
        <w:t>Краснояриха</w:t>
      </w:r>
      <w:r w:rsidRPr="008A153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муниципального района </w:t>
      </w:r>
      <w:proofErr w:type="spellStart"/>
      <w:r>
        <w:rPr>
          <w:rFonts w:ascii="Times New Roman" w:hAnsi="Times New Roman"/>
          <w:b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Самарской области</w:t>
      </w:r>
      <w:r w:rsidRPr="008A153F">
        <w:rPr>
          <w:rFonts w:ascii="Times New Roman" w:hAnsi="Times New Roman"/>
          <w:b/>
          <w:sz w:val="28"/>
          <w:szCs w:val="28"/>
        </w:rPr>
        <w:t>»</w:t>
      </w:r>
    </w:p>
    <w:p w:rsidR="00C66354" w:rsidRDefault="00C66354" w:rsidP="00C663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66354" w:rsidRPr="008A153F" w:rsidRDefault="00C66354" w:rsidP="00C663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A153F">
        <w:rPr>
          <w:rFonts w:ascii="Times New Roman" w:hAnsi="Times New Roman"/>
          <w:sz w:val="28"/>
          <w:szCs w:val="28"/>
        </w:rPr>
        <w:t xml:space="preserve">       В связи с необходимостью развития и поддержки сферы благоустройс</w:t>
      </w:r>
      <w:r w:rsidRPr="008A153F">
        <w:rPr>
          <w:rFonts w:ascii="Times New Roman" w:hAnsi="Times New Roman"/>
          <w:sz w:val="28"/>
          <w:szCs w:val="28"/>
        </w:rPr>
        <w:t>т</w:t>
      </w:r>
      <w:r w:rsidRPr="008A153F">
        <w:rPr>
          <w:rFonts w:ascii="Times New Roman" w:hAnsi="Times New Roman"/>
          <w:sz w:val="28"/>
          <w:szCs w:val="28"/>
        </w:rPr>
        <w:t xml:space="preserve">ва сельского поселения </w:t>
      </w:r>
      <w:r>
        <w:rPr>
          <w:rFonts w:ascii="Times New Roman" w:hAnsi="Times New Roman"/>
          <w:sz w:val="28"/>
          <w:szCs w:val="28"/>
        </w:rPr>
        <w:t>Краснояриха</w:t>
      </w:r>
      <w:r w:rsidRPr="008A153F">
        <w:rPr>
          <w:rFonts w:ascii="Times New Roman" w:hAnsi="Times New Roman"/>
          <w:sz w:val="28"/>
          <w:szCs w:val="28"/>
        </w:rPr>
        <w:t xml:space="preserve">, определения приоритетных направлений и разработки </w:t>
      </w:r>
      <w:proofErr w:type="gramStart"/>
      <w:r w:rsidRPr="008A153F">
        <w:rPr>
          <w:rFonts w:ascii="Times New Roman" w:hAnsi="Times New Roman"/>
          <w:sz w:val="28"/>
          <w:szCs w:val="28"/>
        </w:rPr>
        <w:t>комплекса</w:t>
      </w:r>
      <w:proofErr w:type="gramEnd"/>
      <w:r w:rsidRPr="008A153F">
        <w:rPr>
          <w:rFonts w:ascii="Times New Roman" w:hAnsi="Times New Roman"/>
          <w:sz w:val="28"/>
          <w:szCs w:val="28"/>
        </w:rPr>
        <w:t xml:space="preserve"> конкретных мер развития отрасли на 201</w:t>
      </w:r>
      <w:r>
        <w:rPr>
          <w:rFonts w:ascii="Times New Roman" w:hAnsi="Times New Roman"/>
          <w:sz w:val="28"/>
          <w:szCs w:val="28"/>
        </w:rPr>
        <w:t>8-2021</w:t>
      </w:r>
      <w:r w:rsidRPr="008A153F">
        <w:rPr>
          <w:rFonts w:ascii="Times New Roman" w:hAnsi="Times New Roman"/>
          <w:sz w:val="28"/>
          <w:szCs w:val="28"/>
        </w:rPr>
        <w:t xml:space="preserve">годы и в соответствии с Постановлением </w:t>
      </w:r>
      <w:r>
        <w:rPr>
          <w:rFonts w:ascii="Times New Roman" w:hAnsi="Times New Roman"/>
          <w:sz w:val="28"/>
          <w:szCs w:val="28"/>
        </w:rPr>
        <w:t xml:space="preserve">главы </w:t>
      </w:r>
      <w:r w:rsidRPr="008A153F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>Краснояриха</w:t>
      </w:r>
      <w:r w:rsidRPr="008A153F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32 от 10.07.</w:t>
      </w:r>
      <w:r w:rsidRPr="008A153F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3</w:t>
      </w:r>
      <w:r w:rsidRPr="008A153F">
        <w:rPr>
          <w:rFonts w:ascii="Times New Roman" w:hAnsi="Times New Roman"/>
          <w:sz w:val="28"/>
          <w:szCs w:val="28"/>
        </w:rPr>
        <w:t xml:space="preserve"> года «Об утверждении </w:t>
      </w:r>
      <w:r>
        <w:rPr>
          <w:rFonts w:ascii="Times New Roman" w:hAnsi="Times New Roman"/>
          <w:sz w:val="28"/>
          <w:szCs w:val="28"/>
        </w:rPr>
        <w:t>П</w:t>
      </w:r>
      <w:r w:rsidRPr="008A153F">
        <w:rPr>
          <w:rFonts w:ascii="Times New Roman" w:hAnsi="Times New Roman"/>
          <w:sz w:val="28"/>
          <w:szCs w:val="28"/>
        </w:rPr>
        <w:t>оложения о порядке ра</w:t>
      </w:r>
      <w:r w:rsidRPr="008A153F">
        <w:rPr>
          <w:rFonts w:ascii="Times New Roman" w:hAnsi="Times New Roman"/>
          <w:sz w:val="28"/>
          <w:szCs w:val="28"/>
        </w:rPr>
        <w:t>з</w:t>
      </w:r>
      <w:r w:rsidRPr="008A153F">
        <w:rPr>
          <w:rFonts w:ascii="Times New Roman" w:hAnsi="Times New Roman"/>
          <w:sz w:val="28"/>
          <w:szCs w:val="28"/>
        </w:rPr>
        <w:t xml:space="preserve">работки, формировании и реализации </w:t>
      </w:r>
      <w:r>
        <w:rPr>
          <w:rFonts w:ascii="Times New Roman" w:hAnsi="Times New Roman"/>
          <w:sz w:val="28"/>
          <w:szCs w:val="28"/>
        </w:rPr>
        <w:t xml:space="preserve">долгосрочных </w:t>
      </w:r>
      <w:r w:rsidRPr="008A153F">
        <w:rPr>
          <w:rFonts w:ascii="Times New Roman" w:hAnsi="Times New Roman"/>
          <w:sz w:val="28"/>
          <w:szCs w:val="28"/>
        </w:rPr>
        <w:t xml:space="preserve">муниципальных целевых программ сельского поселения </w:t>
      </w:r>
      <w:r>
        <w:rPr>
          <w:rFonts w:ascii="Times New Roman" w:hAnsi="Times New Roman"/>
          <w:sz w:val="28"/>
          <w:szCs w:val="28"/>
        </w:rPr>
        <w:t>Краснояриха</w:t>
      </w:r>
      <w:r w:rsidRPr="008A153F">
        <w:rPr>
          <w:rFonts w:ascii="Times New Roman" w:hAnsi="Times New Roman"/>
          <w:sz w:val="28"/>
          <w:szCs w:val="28"/>
        </w:rPr>
        <w:t xml:space="preserve">»   </w:t>
      </w:r>
    </w:p>
    <w:p w:rsidR="00C66354" w:rsidRPr="008A153F" w:rsidRDefault="00C66354" w:rsidP="00C6635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153F">
        <w:rPr>
          <w:rFonts w:ascii="Times New Roman" w:hAnsi="Times New Roman"/>
          <w:b/>
          <w:sz w:val="28"/>
          <w:szCs w:val="28"/>
        </w:rPr>
        <w:t>ПОСТАНОВЛЯЮ</w:t>
      </w:r>
      <w:r w:rsidRPr="008A153F">
        <w:rPr>
          <w:rFonts w:ascii="Times New Roman" w:hAnsi="Times New Roman"/>
          <w:sz w:val="28"/>
          <w:szCs w:val="28"/>
        </w:rPr>
        <w:t>:</w:t>
      </w:r>
    </w:p>
    <w:p w:rsidR="00C66354" w:rsidRPr="008A153F" w:rsidRDefault="00C66354" w:rsidP="00C663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A153F">
        <w:rPr>
          <w:rFonts w:ascii="Times New Roman" w:hAnsi="Times New Roman"/>
          <w:sz w:val="28"/>
          <w:szCs w:val="28"/>
        </w:rPr>
        <w:tab/>
        <w:t xml:space="preserve">1. </w:t>
      </w:r>
      <w:r>
        <w:rPr>
          <w:rFonts w:ascii="Times New Roman" w:hAnsi="Times New Roman"/>
          <w:sz w:val="28"/>
          <w:szCs w:val="28"/>
        </w:rPr>
        <w:t>Внести изменения в</w:t>
      </w:r>
      <w:r w:rsidRPr="008A153F">
        <w:rPr>
          <w:rFonts w:ascii="Times New Roman" w:hAnsi="Times New Roman"/>
          <w:sz w:val="28"/>
          <w:szCs w:val="28"/>
        </w:rPr>
        <w:t xml:space="preserve"> му</w:t>
      </w:r>
      <w:r>
        <w:rPr>
          <w:rFonts w:ascii="Times New Roman" w:hAnsi="Times New Roman"/>
          <w:sz w:val="28"/>
          <w:szCs w:val="28"/>
        </w:rPr>
        <w:t>ниципальную  программу «</w:t>
      </w:r>
      <w:r w:rsidRPr="008A153F">
        <w:rPr>
          <w:rFonts w:ascii="Times New Roman" w:hAnsi="Times New Roman"/>
          <w:sz w:val="28"/>
          <w:szCs w:val="28"/>
        </w:rPr>
        <w:t xml:space="preserve">Благоустройство территории сельского поселения </w:t>
      </w:r>
      <w:r>
        <w:rPr>
          <w:rFonts w:ascii="Times New Roman" w:hAnsi="Times New Roman"/>
          <w:sz w:val="28"/>
          <w:szCs w:val="28"/>
        </w:rPr>
        <w:t>Краснояриха</w:t>
      </w:r>
      <w:r w:rsidRPr="008A15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Самарской области</w:t>
      </w:r>
      <w:r w:rsidRPr="008A153F">
        <w:rPr>
          <w:rFonts w:ascii="Times New Roman" w:hAnsi="Times New Roman"/>
          <w:sz w:val="28"/>
          <w:szCs w:val="28"/>
        </w:rPr>
        <w:t>» (приложение 1).</w:t>
      </w:r>
    </w:p>
    <w:p w:rsidR="00C66354" w:rsidRPr="008A153F" w:rsidRDefault="00C66354" w:rsidP="00C66354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8A153F">
        <w:rPr>
          <w:rFonts w:ascii="Times New Roman" w:hAnsi="Times New Roman"/>
          <w:sz w:val="28"/>
          <w:szCs w:val="28"/>
        </w:rPr>
        <w:t xml:space="preserve">2. Администрации сельского поселения </w:t>
      </w:r>
      <w:r>
        <w:rPr>
          <w:rFonts w:ascii="Times New Roman" w:hAnsi="Times New Roman"/>
          <w:sz w:val="28"/>
          <w:szCs w:val="28"/>
        </w:rPr>
        <w:t xml:space="preserve">Краснояриха </w:t>
      </w:r>
      <w:r w:rsidRPr="008A153F">
        <w:rPr>
          <w:rFonts w:ascii="Times New Roman" w:hAnsi="Times New Roman"/>
          <w:sz w:val="28"/>
          <w:szCs w:val="28"/>
        </w:rPr>
        <w:t xml:space="preserve"> предусмотреть в бюджете сельского поселения </w:t>
      </w:r>
      <w:r>
        <w:rPr>
          <w:rFonts w:ascii="Times New Roman" w:hAnsi="Times New Roman"/>
          <w:sz w:val="28"/>
          <w:szCs w:val="28"/>
        </w:rPr>
        <w:t>Краснояриха</w:t>
      </w:r>
      <w:r w:rsidRPr="008A153F">
        <w:rPr>
          <w:rFonts w:ascii="Times New Roman" w:hAnsi="Times New Roman"/>
          <w:sz w:val="28"/>
          <w:szCs w:val="28"/>
        </w:rPr>
        <w:t xml:space="preserve"> денежные средства на реализацию муниципальной целевой программы.</w:t>
      </w:r>
      <w:r w:rsidRPr="008A153F">
        <w:rPr>
          <w:rFonts w:ascii="Times New Roman" w:hAnsi="Times New Roman"/>
        </w:rPr>
        <w:t xml:space="preserve"> </w:t>
      </w:r>
    </w:p>
    <w:p w:rsidR="00C66354" w:rsidRPr="008A153F" w:rsidRDefault="00C66354" w:rsidP="00C6635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A153F">
        <w:rPr>
          <w:rFonts w:ascii="Times New Roman" w:hAnsi="Times New Roman"/>
          <w:sz w:val="28"/>
          <w:szCs w:val="28"/>
        </w:rPr>
        <w:t>3. Установить, что в ходе реализации муниципальной  пр</w:t>
      </w:r>
      <w:r w:rsidRPr="008A153F">
        <w:rPr>
          <w:rFonts w:ascii="Times New Roman" w:hAnsi="Times New Roman"/>
          <w:sz w:val="28"/>
          <w:szCs w:val="28"/>
        </w:rPr>
        <w:t>о</w:t>
      </w:r>
      <w:r w:rsidRPr="008A153F">
        <w:rPr>
          <w:rFonts w:ascii="Times New Roman" w:hAnsi="Times New Roman"/>
          <w:sz w:val="28"/>
          <w:szCs w:val="28"/>
        </w:rPr>
        <w:t xml:space="preserve">граммы </w:t>
      </w:r>
      <w:r w:rsidRPr="008A153F">
        <w:rPr>
          <w:rFonts w:ascii="Times New Roman" w:hAnsi="Times New Roman"/>
          <w:b/>
          <w:sz w:val="28"/>
          <w:szCs w:val="28"/>
        </w:rPr>
        <w:t>«</w:t>
      </w:r>
      <w:r w:rsidRPr="008A153F">
        <w:rPr>
          <w:rFonts w:ascii="Times New Roman" w:hAnsi="Times New Roman"/>
          <w:sz w:val="28"/>
          <w:szCs w:val="28"/>
        </w:rPr>
        <w:t xml:space="preserve">Благоустройство территории сельского поселения </w:t>
      </w:r>
      <w:r>
        <w:rPr>
          <w:rFonts w:ascii="Times New Roman" w:hAnsi="Times New Roman"/>
          <w:sz w:val="28"/>
          <w:szCs w:val="28"/>
        </w:rPr>
        <w:t>Краснояриха</w:t>
      </w:r>
      <w:r w:rsidRPr="008A153F">
        <w:rPr>
          <w:rFonts w:ascii="Times New Roman" w:hAnsi="Times New Roman"/>
          <w:sz w:val="28"/>
          <w:szCs w:val="28"/>
        </w:rPr>
        <w:t>»  мероприятия и объемы их финансирования подлежат еж</w:t>
      </w:r>
      <w:r w:rsidRPr="008A153F">
        <w:rPr>
          <w:rFonts w:ascii="Times New Roman" w:hAnsi="Times New Roman"/>
          <w:sz w:val="28"/>
          <w:szCs w:val="28"/>
        </w:rPr>
        <w:t>е</w:t>
      </w:r>
      <w:r w:rsidRPr="008A153F">
        <w:rPr>
          <w:rFonts w:ascii="Times New Roman" w:hAnsi="Times New Roman"/>
          <w:sz w:val="28"/>
          <w:szCs w:val="28"/>
        </w:rPr>
        <w:t>годной корректировке с учетом возможностей средств бюджета сельского поселения.</w:t>
      </w:r>
    </w:p>
    <w:p w:rsidR="00C66354" w:rsidRPr="008A153F" w:rsidRDefault="00C66354" w:rsidP="00C6635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A153F">
        <w:rPr>
          <w:rFonts w:ascii="Times New Roman" w:hAnsi="Times New Roman"/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</w:rPr>
        <w:t xml:space="preserve">Опубликовать настоящее Постановление в газете «Официальный вестник» </w:t>
      </w:r>
    </w:p>
    <w:p w:rsidR="00C66354" w:rsidRPr="008A153F" w:rsidRDefault="00C66354" w:rsidP="00C6635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A153F"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Pr="008A153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8A153F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C66354" w:rsidRPr="008A153F" w:rsidRDefault="00C66354" w:rsidP="00C6635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66354" w:rsidRDefault="00C66354" w:rsidP="00C6635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C66354" w:rsidRDefault="00C66354" w:rsidP="00C6635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ab/>
        <w:t>Глава поселения                                                            Ф.А. Усманов</w:t>
      </w:r>
    </w:p>
    <w:p w:rsidR="00C66354" w:rsidRDefault="00C66354" w:rsidP="00C6635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C66354" w:rsidRDefault="00C66354" w:rsidP="00C6635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C66354" w:rsidRDefault="00C66354" w:rsidP="00C6635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C66354" w:rsidRDefault="00C66354" w:rsidP="00C6635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C66354" w:rsidRDefault="00C66354" w:rsidP="00C6635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C66354" w:rsidRDefault="00C66354" w:rsidP="00C66354">
      <w:pPr>
        <w:spacing w:after="0" w:line="240" w:lineRule="auto"/>
        <w:ind w:left="5664"/>
        <w:jc w:val="right"/>
        <w:rPr>
          <w:rFonts w:ascii="Times New Roman" w:hAnsi="Times New Roman"/>
        </w:rPr>
      </w:pPr>
    </w:p>
    <w:p w:rsidR="00C66354" w:rsidRDefault="00C66354" w:rsidP="00C66354">
      <w:pPr>
        <w:spacing w:after="0" w:line="240" w:lineRule="auto"/>
        <w:ind w:left="5664"/>
        <w:jc w:val="right"/>
        <w:rPr>
          <w:rFonts w:ascii="Times New Roman" w:hAnsi="Times New Roman"/>
        </w:rPr>
      </w:pPr>
    </w:p>
    <w:p w:rsidR="00C66354" w:rsidRDefault="00C66354" w:rsidP="00C66354">
      <w:pPr>
        <w:spacing w:after="0" w:line="240" w:lineRule="auto"/>
        <w:ind w:left="5664"/>
        <w:jc w:val="right"/>
        <w:rPr>
          <w:rFonts w:ascii="Times New Roman" w:hAnsi="Times New Roman"/>
        </w:rPr>
      </w:pPr>
    </w:p>
    <w:p w:rsidR="00C66354" w:rsidRDefault="00C66354" w:rsidP="00C66354">
      <w:pPr>
        <w:spacing w:after="0" w:line="240" w:lineRule="auto"/>
        <w:ind w:left="566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</w:p>
    <w:p w:rsidR="00C66354" w:rsidRDefault="00C66354" w:rsidP="00C66354">
      <w:pPr>
        <w:spacing w:after="0" w:line="240" w:lineRule="auto"/>
        <w:ind w:left="5664"/>
        <w:jc w:val="right"/>
        <w:rPr>
          <w:rFonts w:ascii="Times New Roman" w:hAnsi="Times New Roman"/>
        </w:rPr>
      </w:pPr>
    </w:p>
    <w:p w:rsidR="00C66354" w:rsidRDefault="00C66354" w:rsidP="00C66354">
      <w:pPr>
        <w:spacing w:after="0" w:line="240" w:lineRule="auto"/>
        <w:ind w:left="5664"/>
        <w:jc w:val="right"/>
        <w:rPr>
          <w:rFonts w:ascii="Times New Roman" w:hAnsi="Times New Roman"/>
        </w:rPr>
      </w:pPr>
    </w:p>
    <w:p w:rsidR="00C66354" w:rsidRPr="00D57BC1" w:rsidRDefault="00C66354" w:rsidP="00C66354">
      <w:pPr>
        <w:spacing w:after="0" w:line="240" w:lineRule="auto"/>
        <w:ind w:left="5664"/>
        <w:jc w:val="right"/>
        <w:rPr>
          <w:rFonts w:ascii="Times New Roman" w:hAnsi="Times New Roman"/>
        </w:rPr>
      </w:pPr>
      <w:r w:rsidRPr="00D57BC1">
        <w:rPr>
          <w:rFonts w:ascii="Times New Roman" w:hAnsi="Times New Roman"/>
        </w:rPr>
        <w:t>Приложение № 1</w:t>
      </w:r>
    </w:p>
    <w:p w:rsidR="00C66354" w:rsidRDefault="00C66354" w:rsidP="00C6635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</w:t>
      </w:r>
      <w:r w:rsidRPr="00D57BC1">
        <w:rPr>
          <w:rFonts w:ascii="Times New Roman" w:hAnsi="Times New Roman"/>
        </w:rPr>
        <w:t>Утверждена</w:t>
      </w:r>
      <w:r>
        <w:rPr>
          <w:rFonts w:ascii="Times New Roman" w:hAnsi="Times New Roman"/>
        </w:rPr>
        <w:t xml:space="preserve"> </w:t>
      </w:r>
    </w:p>
    <w:p w:rsidR="00C66354" w:rsidRDefault="00C66354" w:rsidP="00C6635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</w:t>
      </w:r>
      <w:r w:rsidRPr="00D57BC1">
        <w:rPr>
          <w:rFonts w:ascii="Times New Roman" w:hAnsi="Times New Roman"/>
        </w:rPr>
        <w:t>Постановлением</w:t>
      </w:r>
    </w:p>
    <w:p w:rsidR="00C66354" w:rsidRPr="00D57BC1" w:rsidRDefault="00C66354" w:rsidP="00C6635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Администрации </w:t>
      </w:r>
    </w:p>
    <w:p w:rsidR="00C66354" w:rsidRPr="00D57BC1" w:rsidRDefault="00C66354" w:rsidP="00C6635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</w:t>
      </w:r>
      <w:r w:rsidRPr="00D57BC1">
        <w:rPr>
          <w:rFonts w:ascii="Times New Roman" w:hAnsi="Times New Roman"/>
        </w:rPr>
        <w:t xml:space="preserve">сельского поселения </w:t>
      </w:r>
      <w:r>
        <w:rPr>
          <w:rFonts w:ascii="Times New Roman" w:hAnsi="Times New Roman"/>
        </w:rPr>
        <w:t>Краснояриха</w:t>
      </w:r>
      <w:r w:rsidRPr="00D57BC1">
        <w:rPr>
          <w:rFonts w:ascii="Times New Roman" w:hAnsi="Times New Roman"/>
        </w:rPr>
        <w:t xml:space="preserve"> </w:t>
      </w:r>
    </w:p>
    <w:p w:rsidR="00C66354" w:rsidRPr="00D57BC1" w:rsidRDefault="00C66354" w:rsidP="00C6635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Pr="00D57BC1">
        <w:rPr>
          <w:rFonts w:ascii="Times New Roman" w:hAnsi="Times New Roman"/>
        </w:rPr>
        <w:t xml:space="preserve">от </w:t>
      </w:r>
      <w:r>
        <w:rPr>
          <w:rFonts w:ascii="Times New Roman" w:hAnsi="Times New Roman"/>
        </w:rPr>
        <w:t>18 февраля 2019</w:t>
      </w:r>
      <w:r w:rsidRPr="00D57BC1">
        <w:rPr>
          <w:rFonts w:ascii="Times New Roman" w:hAnsi="Times New Roman"/>
        </w:rPr>
        <w:t>года №</w:t>
      </w:r>
      <w:r>
        <w:rPr>
          <w:rFonts w:ascii="Times New Roman" w:hAnsi="Times New Roman"/>
        </w:rPr>
        <w:t xml:space="preserve"> 11</w:t>
      </w:r>
      <w:r w:rsidRPr="00D57BC1">
        <w:rPr>
          <w:rFonts w:ascii="Times New Roman" w:hAnsi="Times New Roman"/>
        </w:rPr>
        <w:t xml:space="preserve">  </w:t>
      </w:r>
    </w:p>
    <w:p w:rsidR="00C66354" w:rsidRPr="00D57BC1" w:rsidRDefault="00C66354" w:rsidP="00C66354">
      <w:pPr>
        <w:jc w:val="right"/>
        <w:rPr>
          <w:rFonts w:ascii="Times New Roman" w:hAnsi="Times New Roman"/>
        </w:rPr>
      </w:pPr>
    </w:p>
    <w:p w:rsidR="00C66354" w:rsidRPr="00D57BC1" w:rsidRDefault="00C66354" w:rsidP="00C66354">
      <w:pPr>
        <w:jc w:val="right"/>
        <w:rPr>
          <w:rFonts w:ascii="Times New Roman" w:hAnsi="Times New Roman"/>
        </w:rPr>
      </w:pPr>
    </w:p>
    <w:p w:rsidR="00C66354" w:rsidRPr="00D57BC1" w:rsidRDefault="00C66354" w:rsidP="00C66354">
      <w:pPr>
        <w:jc w:val="right"/>
        <w:rPr>
          <w:rFonts w:ascii="Times New Roman" w:hAnsi="Times New Roman"/>
        </w:rPr>
      </w:pPr>
    </w:p>
    <w:p w:rsidR="00C66354" w:rsidRPr="00D57BC1" w:rsidRDefault="00C66354" w:rsidP="00C66354">
      <w:pPr>
        <w:jc w:val="right"/>
        <w:rPr>
          <w:rFonts w:ascii="Times New Roman" w:hAnsi="Times New Roman"/>
        </w:rPr>
      </w:pPr>
    </w:p>
    <w:p w:rsidR="00C66354" w:rsidRPr="00D57BC1" w:rsidRDefault="00C66354" w:rsidP="00C66354">
      <w:pPr>
        <w:jc w:val="right"/>
        <w:rPr>
          <w:rFonts w:ascii="Times New Roman" w:hAnsi="Times New Roman"/>
        </w:rPr>
      </w:pPr>
    </w:p>
    <w:p w:rsidR="00C66354" w:rsidRPr="00D57BC1" w:rsidRDefault="00C66354" w:rsidP="00C66354">
      <w:pPr>
        <w:jc w:val="center"/>
        <w:rPr>
          <w:rFonts w:ascii="Times New Roman" w:hAnsi="Times New Roman"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>МУНИЦИПАЛЬНАЯ  ПРОГРАММА</w:t>
      </w:r>
    </w:p>
    <w:p w:rsidR="00C66354" w:rsidRPr="00D57BC1" w:rsidRDefault="00C66354" w:rsidP="00C66354">
      <w:pPr>
        <w:jc w:val="center"/>
        <w:rPr>
          <w:rFonts w:ascii="Times New Roman" w:hAnsi="Times New Roman"/>
        </w:rPr>
      </w:pPr>
    </w:p>
    <w:p w:rsidR="00C66354" w:rsidRPr="00EB121A" w:rsidRDefault="00C66354" w:rsidP="00C66354">
      <w:pPr>
        <w:jc w:val="center"/>
        <w:rPr>
          <w:rFonts w:ascii="Times New Roman" w:hAnsi="Times New Roman"/>
          <w:b/>
          <w:sz w:val="28"/>
          <w:szCs w:val="28"/>
        </w:rPr>
      </w:pPr>
      <w:r w:rsidRPr="00EB121A">
        <w:rPr>
          <w:rFonts w:ascii="Times New Roman" w:hAnsi="Times New Roman"/>
          <w:b/>
          <w:sz w:val="28"/>
          <w:szCs w:val="28"/>
        </w:rPr>
        <w:t>«Благоустройство территории сельского поселения К</w:t>
      </w:r>
      <w:r>
        <w:rPr>
          <w:rFonts w:ascii="Times New Roman" w:hAnsi="Times New Roman"/>
          <w:b/>
          <w:sz w:val="28"/>
          <w:szCs w:val="28"/>
        </w:rPr>
        <w:t>р</w:t>
      </w:r>
      <w:r w:rsidRPr="00EB121A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>снояриха</w:t>
      </w:r>
    </w:p>
    <w:p w:rsidR="00C66354" w:rsidRPr="00EB121A" w:rsidRDefault="00C66354" w:rsidP="00C66354">
      <w:pPr>
        <w:jc w:val="center"/>
        <w:rPr>
          <w:rFonts w:ascii="Times New Roman" w:hAnsi="Times New Roman"/>
          <w:b/>
          <w:sz w:val="28"/>
          <w:szCs w:val="28"/>
        </w:rPr>
      </w:pPr>
      <w:r w:rsidRPr="00EB121A">
        <w:rPr>
          <w:rFonts w:ascii="Times New Roman" w:hAnsi="Times New Roman"/>
          <w:b/>
          <w:sz w:val="28"/>
          <w:szCs w:val="28"/>
        </w:rPr>
        <w:t xml:space="preserve"> муниципального района </w:t>
      </w:r>
      <w:proofErr w:type="spellStart"/>
      <w:r w:rsidRPr="00EB121A">
        <w:rPr>
          <w:rFonts w:ascii="Times New Roman" w:hAnsi="Times New Roman"/>
          <w:b/>
          <w:sz w:val="28"/>
          <w:szCs w:val="28"/>
        </w:rPr>
        <w:t>Челно-Вершинский</w:t>
      </w:r>
      <w:proofErr w:type="spellEnd"/>
      <w:r w:rsidRPr="00EB121A">
        <w:rPr>
          <w:rFonts w:ascii="Times New Roman" w:hAnsi="Times New Roman"/>
          <w:b/>
          <w:sz w:val="28"/>
          <w:szCs w:val="28"/>
        </w:rPr>
        <w:t xml:space="preserve"> Самарской области»</w:t>
      </w:r>
    </w:p>
    <w:p w:rsidR="00C66354" w:rsidRPr="00D57BC1" w:rsidRDefault="00C66354" w:rsidP="00C66354">
      <w:pPr>
        <w:jc w:val="center"/>
        <w:rPr>
          <w:rFonts w:ascii="Times New Roman" w:hAnsi="Times New Roman"/>
          <w:sz w:val="28"/>
          <w:szCs w:val="28"/>
        </w:rPr>
      </w:pPr>
    </w:p>
    <w:p w:rsidR="00C66354" w:rsidRPr="00D57BC1" w:rsidRDefault="00C66354" w:rsidP="00C66354">
      <w:pPr>
        <w:jc w:val="center"/>
        <w:rPr>
          <w:rFonts w:ascii="Times New Roman" w:hAnsi="Times New Roman"/>
          <w:sz w:val="28"/>
          <w:szCs w:val="28"/>
        </w:rPr>
      </w:pPr>
    </w:p>
    <w:p w:rsidR="00C66354" w:rsidRPr="00D57BC1" w:rsidRDefault="00C66354" w:rsidP="00C66354">
      <w:pPr>
        <w:jc w:val="center"/>
        <w:rPr>
          <w:rFonts w:ascii="Times New Roman" w:hAnsi="Times New Roman"/>
          <w:sz w:val="28"/>
          <w:szCs w:val="28"/>
        </w:rPr>
      </w:pPr>
    </w:p>
    <w:p w:rsidR="00C66354" w:rsidRPr="00D57BC1" w:rsidRDefault="00C66354" w:rsidP="00C66354">
      <w:pPr>
        <w:jc w:val="center"/>
        <w:rPr>
          <w:rFonts w:ascii="Times New Roman" w:hAnsi="Times New Roman"/>
          <w:sz w:val="28"/>
          <w:szCs w:val="28"/>
        </w:rPr>
      </w:pPr>
    </w:p>
    <w:p w:rsidR="00C66354" w:rsidRPr="00D57BC1" w:rsidRDefault="00C66354" w:rsidP="00C66354">
      <w:pPr>
        <w:jc w:val="center"/>
        <w:rPr>
          <w:rFonts w:ascii="Times New Roman" w:hAnsi="Times New Roman"/>
          <w:sz w:val="28"/>
          <w:szCs w:val="28"/>
        </w:rPr>
      </w:pPr>
    </w:p>
    <w:p w:rsidR="00C66354" w:rsidRPr="00D57BC1" w:rsidRDefault="00C66354" w:rsidP="00C66354">
      <w:pPr>
        <w:jc w:val="center"/>
        <w:rPr>
          <w:rFonts w:ascii="Times New Roman" w:hAnsi="Times New Roman"/>
          <w:sz w:val="28"/>
          <w:szCs w:val="28"/>
        </w:rPr>
      </w:pPr>
    </w:p>
    <w:p w:rsidR="00C66354" w:rsidRPr="00D57BC1" w:rsidRDefault="00C66354" w:rsidP="00C66354">
      <w:pPr>
        <w:jc w:val="center"/>
        <w:rPr>
          <w:rFonts w:ascii="Times New Roman" w:hAnsi="Times New Roman"/>
          <w:sz w:val="28"/>
          <w:szCs w:val="28"/>
        </w:rPr>
      </w:pPr>
    </w:p>
    <w:p w:rsidR="00C66354" w:rsidRPr="00D57BC1" w:rsidRDefault="00C66354" w:rsidP="00C66354">
      <w:pPr>
        <w:jc w:val="center"/>
        <w:rPr>
          <w:rFonts w:ascii="Times New Roman" w:hAnsi="Times New Roman"/>
          <w:sz w:val="28"/>
          <w:szCs w:val="28"/>
        </w:rPr>
      </w:pPr>
    </w:p>
    <w:p w:rsidR="00C66354" w:rsidRPr="00D57BC1" w:rsidRDefault="00C66354" w:rsidP="00C66354">
      <w:pPr>
        <w:jc w:val="center"/>
        <w:rPr>
          <w:rFonts w:ascii="Times New Roman" w:hAnsi="Times New Roman"/>
          <w:sz w:val="28"/>
          <w:szCs w:val="28"/>
        </w:rPr>
      </w:pPr>
    </w:p>
    <w:p w:rsidR="00C66354" w:rsidRPr="00D57BC1" w:rsidRDefault="00C66354" w:rsidP="00C66354">
      <w:pPr>
        <w:jc w:val="center"/>
        <w:rPr>
          <w:rFonts w:ascii="Times New Roman" w:hAnsi="Times New Roman"/>
          <w:sz w:val="28"/>
          <w:szCs w:val="28"/>
        </w:rPr>
      </w:pPr>
    </w:p>
    <w:p w:rsidR="00C66354" w:rsidRPr="00D57BC1" w:rsidRDefault="00C66354" w:rsidP="00C66354">
      <w:pPr>
        <w:jc w:val="center"/>
        <w:rPr>
          <w:rFonts w:ascii="Times New Roman" w:hAnsi="Times New Roman"/>
          <w:sz w:val="28"/>
          <w:szCs w:val="28"/>
        </w:rPr>
      </w:pPr>
    </w:p>
    <w:p w:rsidR="00C66354" w:rsidRDefault="00C66354" w:rsidP="00C66354">
      <w:pPr>
        <w:jc w:val="center"/>
        <w:rPr>
          <w:rFonts w:ascii="Times New Roman" w:hAnsi="Times New Roman"/>
          <w:sz w:val="28"/>
          <w:szCs w:val="28"/>
        </w:rPr>
      </w:pPr>
    </w:p>
    <w:p w:rsidR="00C66354" w:rsidRPr="00D57BC1" w:rsidRDefault="00C66354" w:rsidP="00C66354">
      <w:pPr>
        <w:jc w:val="center"/>
        <w:rPr>
          <w:rFonts w:ascii="Times New Roman" w:hAnsi="Times New Roman"/>
          <w:sz w:val="28"/>
          <w:szCs w:val="28"/>
        </w:rPr>
      </w:pPr>
    </w:p>
    <w:p w:rsidR="00C66354" w:rsidRPr="00D57BC1" w:rsidRDefault="00C66354" w:rsidP="00C66354">
      <w:pPr>
        <w:jc w:val="center"/>
        <w:rPr>
          <w:rFonts w:ascii="Times New Roman" w:hAnsi="Times New Roman"/>
          <w:sz w:val="28"/>
          <w:szCs w:val="28"/>
        </w:rPr>
      </w:pPr>
    </w:p>
    <w:p w:rsidR="00C66354" w:rsidRDefault="00C66354" w:rsidP="00C663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6354" w:rsidRPr="00655F27" w:rsidRDefault="00C66354" w:rsidP="00C663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5F27">
        <w:rPr>
          <w:rFonts w:ascii="Times New Roman" w:hAnsi="Times New Roman"/>
          <w:b/>
          <w:sz w:val="28"/>
          <w:szCs w:val="28"/>
        </w:rPr>
        <w:lastRenderedPageBreak/>
        <w:t>ПАСПОРТ</w:t>
      </w:r>
    </w:p>
    <w:p w:rsidR="00C66354" w:rsidRPr="00655F27" w:rsidRDefault="00C66354" w:rsidP="00C663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5F27">
        <w:rPr>
          <w:rFonts w:ascii="Times New Roman" w:hAnsi="Times New Roman"/>
          <w:b/>
          <w:sz w:val="28"/>
          <w:szCs w:val="28"/>
        </w:rPr>
        <w:t xml:space="preserve">муниципальной  программы </w:t>
      </w:r>
    </w:p>
    <w:p w:rsidR="00C66354" w:rsidRDefault="00C66354" w:rsidP="00C663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5F27">
        <w:rPr>
          <w:rFonts w:ascii="Times New Roman" w:hAnsi="Times New Roman"/>
          <w:b/>
          <w:sz w:val="28"/>
          <w:szCs w:val="28"/>
        </w:rPr>
        <w:t xml:space="preserve">«Благоустройство территории сельского поселения Краснояриха муниципального района </w:t>
      </w:r>
      <w:proofErr w:type="spellStart"/>
      <w:r w:rsidRPr="00655F27">
        <w:rPr>
          <w:rFonts w:ascii="Times New Roman" w:hAnsi="Times New Roman"/>
          <w:b/>
          <w:sz w:val="28"/>
          <w:szCs w:val="28"/>
        </w:rPr>
        <w:t>Челно-Вершинский</w:t>
      </w:r>
      <w:proofErr w:type="spellEnd"/>
      <w:r w:rsidRPr="00655F27">
        <w:rPr>
          <w:rFonts w:ascii="Times New Roman" w:hAnsi="Times New Roman"/>
          <w:b/>
          <w:sz w:val="28"/>
          <w:szCs w:val="28"/>
        </w:rPr>
        <w:t>»</w:t>
      </w:r>
    </w:p>
    <w:p w:rsidR="00C66354" w:rsidRPr="00655F27" w:rsidRDefault="00C66354" w:rsidP="00C663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6354" w:rsidRPr="00D57BC1" w:rsidRDefault="00C66354" w:rsidP="00C66354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1965"/>
        <w:gridCol w:w="7656"/>
      </w:tblGrid>
      <w:tr w:rsidR="00C66354" w:rsidRPr="00D57BC1" w:rsidTr="004A11D0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 xml:space="preserve">Муниципальная  программа «Благоустройство территории  сельского поселения </w:t>
            </w:r>
            <w:r>
              <w:rPr>
                <w:rFonts w:ascii="Times New Roman" w:hAnsi="Times New Roman"/>
                <w:sz w:val="28"/>
                <w:szCs w:val="28"/>
              </w:rPr>
              <w:t>Краснояриха»</w:t>
            </w:r>
          </w:p>
        </w:tc>
      </w:tr>
      <w:tr w:rsidR="00C66354" w:rsidRPr="00D57BC1" w:rsidTr="004A11D0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 xml:space="preserve">Разработчик программы 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>Администраци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я сельского поселения Краснояриха </w:t>
            </w:r>
            <w:r w:rsidRPr="00D57BC1">
              <w:rPr>
                <w:rFonts w:ascii="Times New Roman" w:hAnsi="Times New Roman"/>
                <w:sz w:val="28"/>
                <w:szCs w:val="28"/>
              </w:rPr>
              <w:t xml:space="preserve">муниципального района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Челно-Вершинский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57BC1">
              <w:rPr>
                <w:rFonts w:ascii="Times New Roman" w:hAnsi="Times New Roman"/>
                <w:sz w:val="28"/>
                <w:szCs w:val="28"/>
              </w:rPr>
              <w:t>Самарской области</w:t>
            </w:r>
          </w:p>
        </w:tc>
      </w:tr>
      <w:tr w:rsidR="00C66354" w:rsidRPr="00D57BC1" w:rsidTr="004A11D0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>Цель программы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 xml:space="preserve">Комплексное решение проблем благоустройства, обеспечение и улучшение внешнего вида территории сельского поселения </w:t>
            </w:r>
            <w:r>
              <w:rPr>
                <w:rFonts w:ascii="Times New Roman" w:hAnsi="Times New Roman"/>
                <w:sz w:val="28"/>
                <w:szCs w:val="28"/>
              </w:rPr>
              <w:t>Краснояриха</w:t>
            </w:r>
            <w:r w:rsidRPr="00D57BC1">
              <w:rPr>
                <w:rFonts w:ascii="Times New Roman" w:hAnsi="Times New Roman"/>
                <w:sz w:val="28"/>
                <w:szCs w:val="28"/>
              </w:rPr>
              <w:t>, способствующего комфортной жизнедеятельности, создание комфортных условий проживания и отдыха населения.</w:t>
            </w:r>
          </w:p>
        </w:tc>
      </w:tr>
      <w:tr w:rsidR="00C66354" w:rsidRPr="00D57BC1" w:rsidTr="004A11D0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>- Организация взаимодействия между предприятиями, организациями и учреждениями при решении вопросов благоустройства сельского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Краснояриха</w:t>
            </w:r>
            <w:r w:rsidRPr="00D57BC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66354" w:rsidRDefault="00C66354" w:rsidP="004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>- Приведение в качественное состояние элементов благоустройства населенных пунктов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Краснояриха</w:t>
            </w:r>
            <w:r w:rsidRPr="00D57BC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66354" w:rsidRPr="00D57BC1" w:rsidRDefault="00C66354" w:rsidP="004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>- Привлечение жителей к участию в решении проблем бла</w:t>
            </w:r>
            <w:r>
              <w:rPr>
                <w:rFonts w:ascii="Times New Roman" w:hAnsi="Times New Roman"/>
                <w:sz w:val="28"/>
                <w:szCs w:val="28"/>
              </w:rPr>
              <w:t>гоустройства населенных пунктов</w:t>
            </w:r>
          </w:p>
        </w:tc>
      </w:tr>
      <w:tr w:rsidR="00C66354" w:rsidRPr="00D57BC1" w:rsidTr="004A11D0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>Исполнитель программы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 xml:space="preserve">Администрация сельского поселения </w:t>
            </w:r>
            <w:r>
              <w:rPr>
                <w:rFonts w:ascii="Times New Roman" w:hAnsi="Times New Roman"/>
                <w:sz w:val="28"/>
                <w:szCs w:val="28"/>
              </w:rPr>
              <w:t>Краснояриха</w:t>
            </w:r>
          </w:p>
        </w:tc>
      </w:tr>
      <w:tr w:rsidR="00C66354" w:rsidRPr="00D57BC1" w:rsidTr="004A11D0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D57BC1">
              <w:rPr>
                <w:rFonts w:ascii="Times New Roman" w:hAnsi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D57BC1">
              <w:rPr>
                <w:rFonts w:ascii="Times New Roman" w:hAnsi="Times New Roman"/>
                <w:sz w:val="28"/>
                <w:szCs w:val="28"/>
              </w:rPr>
              <w:t>г.г.</w:t>
            </w:r>
          </w:p>
        </w:tc>
      </w:tr>
      <w:tr w:rsidR="00C66354" w:rsidRPr="00D57BC1" w:rsidTr="004A11D0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>Источник финансирования программы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 xml:space="preserve"> Средства бюджета сельского поселения </w:t>
            </w:r>
            <w:r>
              <w:rPr>
                <w:rFonts w:ascii="Times New Roman" w:hAnsi="Times New Roman"/>
                <w:sz w:val="28"/>
                <w:szCs w:val="28"/>
              </w:rPr>
              <w:t>Краснояриха</w:t>
            </w:r>
            <w:r w:rsidRPr="00D57BC1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Челно-Вершинский</w:t>
            </w:r>
            <w:proofErr w:type="spellEnd"/>
          </w:p>
        </w:tc>
      </w:tr>
      <w:tr w:rsidR="00C66354" w:rsidRPr="00D57BC1" w:rsidTr="004A11D0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 xml:space="preserve">Объем </w:t>
            </w:r>
            <w:proofErr w:type="spellStart"/>
            <w:proofErr w:type="gramStart"/>
            <w:r w:rsidRPr="00D57BC1">
              <w:rPr>
                <w:rFonts w:ascii="Times New Roman" w:hAnsi="Times New Roman"/>
                <w:sz w:val="28"/>
                <w:szCs w:val="28"/>
              </w:rPr>
              <w:t>финансирова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D57BC1">
              <w:rPr>
                <w:rFonts w:ascii="Times New Roman" w:hAnsi="Times New Roman"/>
                <w:sz w:val="28"/>
                <w:szCs w:val="28"/>
              </w:rPr>
              <w:t>ния</w:t>
            </w:r>
            <w:proofErr w:type="spellEnd"/>
            <w:proofErr w:type="gramEnd"/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за счет средств местного бюджета составляет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1743,5 </w:t>
            </w:r>
            <w:r w:rsidRPr="00D57BC1">
              <w:rPr>
                <w:rFonts w:ascii="Times New Roman" w:hAnsi="Times New Roman"/>
                <w:sz w:val="28"/>
                <w:szCs w:val="28"/>
              </w:rPr>
              <w:t>тыс. рублей, в том числе:</w:t>
            </w:r>
          </w:p>
          <w:p w:rsidR="00C66354" w:rsidRPr="00D57BC1" w:rsidRDefault="00C66354" w:rsidP="004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D57BC1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   960,8 </w:t>
            </w:r>
            <w:r w:rsidRPr="00D57BC1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66354" w:rsidRPr="00D57BC1" w:rsidRDefault="00C66354" w:rsidP="004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D57BC1">
              <w:rPr>
                <w:rFonts w:ascii="Times New Roman" w:hAnsi="Times New Roman"/>
                <w:sz w:val="28"/>
                <w:szCs w:val="28"/>
              </w:rPr>
              <w:t xml:space="preserve"> год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  532,700 </w:t>
            </w:r>
            <w:r w:rsidRPr="00D57BC1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66354" w:rsidRDefault="00C66354" w:rsidP="004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D57BC1">
              <w:rPr>
                <w:rFonts w:ascii="Times New Roman" w:hAnsi="Times New Roman"/>
                <w:sz w:val="28"/>
                <w:szCs w:val="28"/>
              </w:rPr>
              <w:t xml:space="preserve"> год  </w:t>
            </w:r>
            <w:r>
              <w:rPr>
                <w:rFonts w:ascii="Times New Roman" w:hAnsi="Times New Roman"/>
                <w:sz w:val="28"/>
                <w:szCs w:val="28"/>
              </w:rPr>
              <w:t>-  120,0 тыс. рублей;</w:t>
            </w:r>
          </w:p>
          <w:p w:rsidR="00C66354" w:rsidRPr="00D57BC1" w:rsidRDefault="00C66354" w:rsidP="004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D57BC1">
              <w:rPr>
                <w:rFonts w:ascii="Times New Roman" w:hAnsi="Times New Roman"/>
                <w:sz w:val="28"/>
                <w:szCs w:val="28"/>
              </w:rPr>
              <w:t xml:space="preserve"> год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  130,0 </w:t>
            </w:r>
            <w:r w:rsidRPr="00D57BC1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C66354" w:rsidRPr="00D57BC1" w:rsidTr="004A11D0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>Ожидаемые и конечные результаты от реализации программы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Единое управление комплексным благоустройством территории сельского поселения Краснояриха</w:t>
            </w:r>
            <w:r w:rsidRPr="00D57BC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66354" w:rsidRPr="00D57BC1" w:rsidRDefault="00C66354" w:rsidP="004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>Развитие положительных тенденций в создании благоприятной среды жизнедеятельности;</w:t>
            </w:r>
          </w:p>
          <w:p w:rsidR="00C66354" w:rsidRPr="00D57BC1" w:rsidRDefault="00C66354" w:rsidP="004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>Повышение степени удовлетворенности населения уровнем благоустройства;</w:t>
            </w:r>
          </w:p>
          <w:p w:rsidR="00C66354" w:rsidRDefault="00C66354" w:rsidP="004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 xml:space="preserve">Улучшение санитарного и экологического состояния </w:t>
            </w:r>
            <w:r>
              <w:rPr>
                <w:rFonts w:ascii="Times New Roman" w:hAnsi="Times New Roman"/>
                <w:sz w:val="28"/>
                <w:szCs w:val="28"/>
              </w:rPr>
              <w:t>территории сельского поселения Краснояриха</w:t>
            </w:r>
            <w:r w:rsidRPr="00D57BC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66354" w:rsidRPr="00D57BC1" w:rsidRDefault="00C66354" w:rsidP="004A11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lastRenderedPageBreak/>
              <w:t>Привлечение молодого поколения к участию по благоустройству населенных пунктов</w:t>
            </w:r>
          </w:p>
        </w:tc>
      </w:tr>
    </w:tbl>
    <w:p w:rsidR="00C66354" w:rsidRPr="00D57BC1" w:rsidRDefault="00C66354" w:rsidP="00C6635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66354" w:rsidRPr="00D57BC1" w:rsidRDefault="00C66354" w:rsidP="00C663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57BC1">
        <w:rPr>
          <w:rFonts w:ascii="Times New Roman" w:hAnsi="Times New Roman"/>
          <w:b/>
          <w:sz w:val="28"/>
          <w:szCs w:val="28"/>
        </w:rPr>
        <w:t>Характеристика проблемы.</w:t>
      </w:r>
    </w:p>
    <w:p w:rsidR="00C66354" w:rsidRPr="00D57BC1" w:rsidRDefault="00C66354" w:rsidP="00C6635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>Решение задач благоустройства населенных пунктов необходимо проводить программно-целевым методом.</w:t>
      </w:r>
    </w:p>
    <w:p w:rsidR="00C66354" w:rsidRPr="00D57BC1" w:rsidRDefault="00C66354" w:rsidP="00C663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ab/>
        <w:t xml:space="preserve">Программа разработана на основании Федерального закона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7BC1">
        <w:rPr>
          <w:rFonts w:ascii="Times New Roman" w:hAnsi="Times New Roman"/>
          <w:sz w:val="28"/>
          <w:szCs w:val="28"/>
        </w:rPr>
        <w:t>от 06.10.2003 года № 131</w:t>
      </w:r>
      <w:r>
        <w:rPr>
          <w:rFonts w:ascii="Times New Roman" w:hAnsi="Times New Roman"/>
          <w:sz w:val="28"/>
          <w:szCs w:val="28"/>
        </w:rPr>
        <w:t>-ФЗ</w:t>
      </w:r>
      <w:r w:rsidRPr="00D57BC1">
        <w:rPr>
          <w:rFonts w:ascii="Times New Roman" w:hAnsi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 и конкретизирует целевые критерии развития благоустройства  сельского поселения </w:t>
      </w:r>
      <w:r>
        <w:rPr>
          <w:rFonts w:ascii="Times New Roman" w:hAnsi="Times New Roman"/>
          <w:sz w:val="28"/>
          <w:szCs w:val="28"/>
        </w:rPr>
        <w:t xml:space="preserve">Краснояриха </w:t>
      </w:r>
      <w:r w:rsidRPr="00D57BC1">
        <w:rPr>
          <w:rFonts w:ascii="Times New Roman" w:hAnsi="Times New Roman"/>
          <w:sz w:val="28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Pr="00D57BC1">
        <w:rPr>
          <w:rFonts w:ascii="Times New Roman" w:hAnsi="Times New Roman"/>
          <w:sz w:val="28"/>
          <w:szCs w:val="28"/>
        </w:rPr>
        <w:t xml:space="preserve"> на 201</w:t>
      </w:r>
      <w:r>
        <w:rPr>
          <w:rFonts w:ascii="Times New Roman" w:hAnsi="Times New Roman"/>
          <w:sz w:val="28"/>
          <w:szCs w:val="28"/>
        </w:rPr>
        <w:t>8 – 2021</w:t>
      </w:r>
      <w:r w:rsidRPr="00D57BC1">
        <w:rPr>
          <w:rFonts w:ascii="Times New Roman" w:hAnsi="Times New Roman"/>
          <w:sz w:val="28"/>
          <w:szCs w:val="28"/>
        </w:rPr>
        <w:t>г.г.</w:t>
      </w:r>
    </w:p>
    <w:p w:rsidR="00C66354" w:rsidRPr="00D57BC1" w:rsidRDefault="00C66354" w:rsidP="00C663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ab/>
        <w:t>Повышение уровня качества проживания граждан является необходимым условием для стабилизации и подъема экономики поселения.</w:t>
      </w:r>
    </w:p>
    <w:p w:rsidR="00C66354" w:rsidRPr="00D57BC1" w:rsidRDefault="00C66354" w:rsidP="00C663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ab/>
        <w:t>Повышение уровня благоустройства территории стимулирует позитивные тенденции в социально-экономическом развитии муниципального образования и, как следствие, повышение качества жизни населения.</w:t>
      </w:r>
    </w:p>
    <w:p w:rsidR="00C66354" w:rsidRPr="00D57BC1" w:rsidRDefault="00C66354" w:rsidP="00C663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ab/>
        <w:t>Имеющиеся объекты благоустройства, расположенные на территории поселения, не обеспечивают растущие потребности и не удовлетворяют современным требованиям, предъявляемым к их качеству, а уровень износа продолжает увеличиваться.</w:t>
      </w:r>
    </w:p>
    <w:p w:rsidR="00C66354" w:rsidRPr="00D57BC1" w:rsidRDefault="00C66354" w:rsidP="00C663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ab/>
        <w:t>Финансово</w:t>
      </w:r>
      <w:r>
        <w:rPr>
          <w:rFonts w:ascii="Times New Roman" w:hAnsi="Times New Roman"/>
          <w:sz w:val="28"/>
          <w:szCs w:val="28"/>
        </w:rPr>
        <w:t>-</w:t>
      </w:r>
      <w:proofErr w:type="gramStart"/>
      <w:r>
        <w:rPr>
          <w:rFonts w:ascii="Times New Roman" w:hAnsi="Times New Roman"/>
          <w:sz w:val="28"/>
          <w:szCs w:val="28"/>
        </w:rPr>
        <w:t>э</w:t>
      </w:r>
      <w:r w:rsidRPr="00D57BC1">
        <w:rPr>
          <w:rFonts w:ascii="Times New Roman" w:hAnsi="Times New Roman"/>
          <w:sz w:val="28"/>
          <w:szCs w:val="28"/>
        </w:rPr>
        <w:t>кономические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7BC1">
        <w:rPr>
          <w:rFonts w:ascii="Times New Roman" w:hAnsi="Times New Roman"/>
          <w:sz w:val="28"/>
          <w:szCs w:val="28"/>
        </w:rPr>
        <w:t>механизмы</w:t>
      </w:r>
      <w:proofErr w:type="gramEnd"/>
      <w:r w:rsidRPr="00D57BC1">
        <w:rPr>
          <w:rFonts w:ascii="Times New Roman" w:hAnsi="Times New Roman"/>
          <w:sz w:val="28"/>
          <w:szCs w:val="28"/>
        </w:rPr>
        <w:t>, обеспечивающие восстановление, ремонт существующих объектов благоустройства, недостаточно эффективны, так как решение проблемы требует комплексного подхода.</w:t>
      </w:r>
    </w:p>
    <w:p w:rsidR="00C66354" w:rsidRPr="00D57BC1" w:rsidRDefault="00C66354" w:rsidP="00C663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ab/>
        <w:t>Отрицательные тенденции в динамике изменения уровня благоустройства территории обусловлены снижением уровня общей культуры населения, выражающимся в отсутствии бережливого отношения к объектам муниципальной собственности.</w:t>
      </w:r>
    </w:p>
    <w:p w:rsidR="00C66354" w:rsidRPr="00D57BC1" w:rsidRDefault="00C66354" w:rsidP="00C663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ab/>
        <w:t xml:space="preserve">Программа полностью соответствует приоритетам социально-экономического развития сельского поселения </w:t>
      </w:r>
      <w:r>
        <w:rPr>
          <w:rFonts w:ascii="Times New Roman" w:hAnsi="Times New Roman"/>
          <w:sz w:val="28"/>
          <w:szCs w:val="28"/>
        </w:rPr>
        <w:t>Краснояриха</w:t>
      </w:r>
      <w:r w:rsidRPr="00D57BC1">
        <w:rPr>
          <w:rFonts w:ascii="Times New Roman" w:hAnsi="Times New Roman"/>
          <w:sz w:val="28"/>
          <w:szCs w:val="28"/>
        </w:rPr>
        <w:t xml:space="preserve"> на среднесрочную перспективу. Реализация программы направлена </w:t>
      </w:r>
      <w:proofErr w:type="gramStart"/>
      <w:r w:rsidRPr="00D57BC1">
        <w:rPr>
          <w:rFonts w:ascii="Times New Roman" w:hAnsi="Times New Roman"/>
          <w:sz w:val="28"/>
          <w:szCs w:val="28"/>
        </w:rPr>
        <w:t>на</w:t>
      </w:r>
      <w:proofErr w:type="gramEnd"/>
      <w:r w:rsidRPr="00D57BC1">
        <w:rPr>
          <w:rFonts w:ascii="Times New Roman" w:hAnsi="Times New Roman"/>
          <w:sz w:val="28"/>
          <w:szCs w:val="28"/>
        </w:rPr>
        <w:t>:</w:t>
      </w:r>
    </w:p>
    <w:p w:rsidR="00C66354" w:rsidRPr="00D57BC1" w:rsidRDefault="00C66354" w:rsidP="00C663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ab/>
        <w:t>- создание условий для улучшения качества жизни населения;</w:t>
      </w:r>
    </w:p>
    <w:p w:rsidR="00C66354" w:rsidRPr="00D57BC1" w:rsidRDefault="00C66354" w:rsidP="00C663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</w:t>
      </w:r>
      <w:r w:rsidRPr="00D57BC1">
        <w:rPr>
          <w:rFonts w:ascii="Times New Roman" w:hAnsi="Times New Roman"/>
          <w:sz w:val="28"/>
          <w:szCs w:val="28"/>
        </w:rPr>
        <w:t>осуществление мероприятий по обеспечению безопасности жизнедеятельности и сохранения окружающей среды.</w:t>
      </w:r>
    </w:p>
    <w:p w:rsidR="00C66354" w:rsidRPr="00D57BC1" w:rsidRDefault="00C66354" w:rsidP="00C663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ab/>
      </w:r>
    </w:p>
    <w:p w:rsidR="00C66354" w:rsidRPr="00D57BC1" w:rsidRDefault="00C66354" w:rsidP="00C663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57BC1">
        <w:rPr>
          <w:rFonts w:ascii="Times New Roman" w:hAnsi="Times New Roman"/>
          <w:b/>
          <w:sz w:val="28"/>
          <w:szCs w:val="28"/>
        </w:rPr>
        <w:t>Цели и задачи программы.</w:t>
      </w:r>
    </w:p>
    <w:p w:rsidR="00C66354" w:rsidRPr="00D57BC1" w:rsidRDefault="00C66354" w:rsidP="00C663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ab/>
        <w:t xml:space="preserve">Основной целью программы является комплексное решение проблем благоустройства по улучшению санитарного и эстетического вида территории сельского поселения </w:t>
      </w:r>
      <w:r>
        <w:rPr>
          <w:rFonts w:ascii="Times New Roman" w:hAnsi="Times New Roman"/>
          <w:sz w:val="28"/>
          <w:szCs w:val="28"/>
        </w:rPr>
        <w:t>Краснояриха</w:t>
      </w:r>
      <w:r w:rsidRPr="00D57BC1">
        <w:rPr>
          <w:rFonts w:ascii="Times New Roman" w:hAnsi="Times New Roman"/>
          <w:sz w:val="28"/>
          <w:szCs w:val="28"/>
        </w:rPr>
        <w:t xml:space="preserve">, повышению комфортности граждан, озеленению территории поселения, улучшения экологической обстановки на территории сельского поселения, создание комфортной среды проживания на территории сельского поселения </w:t>
      </w:r>
      <w:r>
        <w:rPr>
          <w:rFonts w:ascii="Times New Roman" w:hAnsi="Times New Roman"/>
          <w:sz w:val="28"/>
          <w:szCs w:val="28"/>
        </w:rPr>
        <w:t>Краснояриха</w:t>
      </w:r>
      <w:r w:rsidRPr="00D57BC1">
        <w:rPr>
          <w:rFonts w:ascii="Times New Roman" w:hAnsi="Times New Roman"/>
          <w:sz w:val="28"/>
          <w:szCs w:val="28"/>
        </w:rPr>
        <w:t>.</w:t>
      </w:r>
    </w:p>
    <w:p w:rsidR="00C66354" w:rsidRPr="00D57BC1" w:rsidRDefault="00C66354" w:rsidP="00C663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ab/>
        <w:t>Для достижения цели необходимо решить следующие задачи:</w:t>
      </w:r>
    </w:p>
    <w:p w:rsidR="00C66354" w:rsidRPr="00D57BC1" w:rsidRDefault="00C66354" w:rsidP="00C66354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>организация благоустройства и озеленения территории поселения;</w:t>
      </w:r>
    </w:p>
    <w:p w:rsidR="00C66354" w:rsidRDefault="00C66354" w:rsidP="00C66354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>приведение в качественное состояние элементов благоустройства населенных пунктов;</w:t>
      </w:r>
    </w:p>
    <w:p w:rsidR="00C66354" w:rsidRPr="00D57BC1" w:rsidRDefault="00C66354" w:rsidP="00C66354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lastRenderedPageBreak/>
        <w:t>привлечение жителей к участию в решении проблем благоустройства населенных пунктов;</w:t>
      </w:r>
    </w:p>
    <w:p w:rsidR="00C66354" w:rsidRPr="00D57BC1" w:rsidRDefault="00C66354" w:rsidP="00C66354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>организации прочих мероприятий по благоустройству поселения, улучшения санитарно-эпидемиологического состояния территории;</w:t>
      </w:r>
    </w:p>
    <w:p w:rsidR="00C66354" w:rsidRPr="00D57BC1" w:rsidRDefault="00C66354" w:rsidP="00C66354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>рациональное и эффективное использование средств местного бюджета;</w:t>
      </w:r>
    </w:p>
    <w:p w:rsidR="00C66354" w:rsidRPr="00D57BC1" w:rsidRDefault="00C66354" w:rsidP="00C66354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 xml:space="preserve">организация взаимодействия между предприятиями, организациями и учреждениями при решении вопросов благоустройства сельского поселения </w:t>
      </w:r>
      <w:r>
        <w:rPr>
          <w:rFonts w:ascii="Times New Roman" w:hAnsi="Times New Roman"/>
          <w:sz w:val="28"/>
          <w:szCs w:val="28"/>
        </w:rPr>
        <w:t>Краснояриха</w:t>
      </w:r>
      <w:r w:rsidRPr="00D57BC1">
        <w:rPr>
          <w:rFonts w:ascii="Times New Roman" w:hAnsi="Times New Roman"/>
          <w:sz w:val="28"/>
          <w:szCs w:val="28"/>
        </w:rPr>
        <w:t>.</w:t>
      </w:r>
    </w:p>
    <w:p w:rsidR="00C66354" w:rsidRPr="00D57BC1" w:rsidRDefault="00C66354" w:rsidP="00C66354">
      <w:pPr>
        <w:spacing w:after="0" w:line="240" w:lineRule="auto"/>
        <w:ind w:left="705"/>
        <w:jc w:val="both"/>
        <w:rPr>
          <w:rFonts w:ascii="Times New Roman" w:hAnsi="Times New Roman"/>
          <w:b/>
          <w:sz w:val="28"/>
          <w:szCs w:val="28"/>
        </w:rPr>
      </w:pPr>
    </w:p>
    <w:p w:rsidR="00C66354" w:rsidRPr="00D57BC1" w:rsidRDefault="00C66354" w:rsidP="00C66354">
      <w:pPr>
        <w:spacing w:after="0" w:line="240" w:lineRule="auto"/>
        <w:ind w:left="705"/>
        <w:jc w:val="center"/>
        <w:rPr>
          <w:rFonts w:ascii="Times New Roman" w:hAnsi="Times New Roman"/>
          <w:b/>
          <w:sz w:val="28"/>
          <w:szCs w:val="28"/>
        </w:rPr>
      </w:pPr>
      <w:r w:rsidRPr="00D57BC1">
        <w:rPr>
          <w:rFonts w:ascii="Times New Roman" w:hAnsi="Times New Roman"/>
          <w:b/>
          <w:sz w:val="28"/>
          <w:szCs w:val="28"/>
        </w:rPr>
        <w:t>Срок реализации Программы и источники финансирования</w:t>
      </w:r>
    </w:p>
    <w:p w:rsidR="00C66354" w:rsidRPr="00D57BC1" w:rsidRDefault="00C66354" w:rsidP="00C66354">
      <w:pPr>
        <w:spacing w:after="0" w:line="240" w:lineRule="auto"/>
        <w:ind w:left="705"/>
        <w:jc w:val="both"/>
        <w:rPr>
          <w:rFonts w:ascii="Times New Roman" w:hAnsi="Times New Roman"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>Реализа</w:t>
      </w:r>
      <w:r>
        <w:rPr>
          <w:rFonts w:ascii="Times New Roman" w:hAnsi="Times New Roman"/>
          <w:sz w:val="28"/>
          <w:szCs w:val="28"/>
        </w:rPr>
        <w:t>ция Программы рассчитана на 2018</w:t>
      </w:r>
      <w:r w:rsidRPr="00D57BC1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21</w:t>
      </w:r>
      <w:r w:rsidRPr="00D57BC1">
        <w:rPr>
          <w:rFonts w:ascii="Times New Roman" w:hAnsi="Times New Roman"/>
          <w:sz w:val="28"/>
          <w:szCs w:val="28"/>
        </w:rPr>
        <w:t xml:space="preserve"> годы.</w:t>
      </w:r>
    </w:p>
    <w:p w:rsidR="00C66354" w:rsidRPr="00D57BC1" w:rsidRDefault="00C66354" w:rsidP="00C66354">
      <w:pPr>
        <w:tabs>
          <w:tab w:val="left" w:pos="540"/>
        </w:tabs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ab/>
      </w:r>
      <w:r w:rsidRPr="00D57BC1">
        <w:rPr>
          <w:rFonts w:ascii="Times New Roman" w:hAnsi="Times New Roman"/>
          <w:sz w:val="28"/>
          <w:szCs w:val="28"/>
        </w:rPr>
        <w:tab/>
        <w:t xml:space="preserve">Источником финансирования Программы являются средства бюджета сельского поселения </w:t>
      </w:r>
      <w:r>
        <w:rPr>
          <w:rFonts w:ascii="Times New Roman" w:hAnsi="Times New Roman"/>
          <w:sz w:val="28"/>
          <w:szCs w:val="28"/>
        </w:rPr>
        <w:t>Краснояриха</w:t>
      </w:r>
      <w:r w:rsidRPr="00D57BC1">
        <w:rPr>
          <w:rFonts w:ascii="Times New Roman" w:hAnsi="Times New Roman"/>
          <w:sz w:val="28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Pr="00D57BC1">
        <w:rPr>
          <w:rFonts w:ascii="Times New Roman" w:hAnsi="Times New Roman"/>
          <w:sz w:val="28"/>
          <w:szCs w:val="28"/>
        </w:rPr>
        <w:t>.</w:t>
      </w:r>
    </w:p>
    <w:p w:rsidR="00C66354" w:rsidRPr="00D57BC1" w:rsidRDefault="00C66354" w:rsidP="00C663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ab/>
        <w:t xml:space="preserve">Общий объем финансирования на реализацию Программы составляет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7B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1743,5</w:t>
      </w:r>
      <w:r w:rsidRPr="00D57BC1">
        <w:rPr>
          <w:rFonts w:ascii="Times New Roman" w:hAnsi="Times New Roman"/>
          <w:sz w:val="28"/>
          <w:szCs w:val="28"/>
        </w:rPr>
        <w:t>тыс. рублей, в том числе по годам:</w:t>
      </w:r>
    </w:p>
    <w:p w:rsidR="00C66354" w:rsidRPr="00D57BC1" w:rsidRDefault="00C66354" w:rsidP="00C663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 xml:space="preserve"> </w:t>
      </w:r>
      <w:r w:rsidRPr="00D57BC1">
        <w:rPr>
          <w:rFonts w:ascii="Times New Roman" w:hAnsi="Times New Roman"/>
          <w:sz w:val="28"/>
          <w:szCs w:val="28"/>
        </w:rPr>
        <w:tab/>
        <w:t>- на 201</w:t>
      </w:r>
      <w:r>
        <w:rPr>
          <w:rFonts w:ascii="Times New Roman" w:hAnsi="Times New Roman"/>
          <w:sz w:val="28"/>
          <w:szCs w:val="28"/>
        </w:rPr>
        <w:t>8</w:t>
      </w:r>
      <w:r w:rsidRPr="00D57BC1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 xml:space="preserve"> 960,8</w:t>
      </w:r>
      <w:r w:rsidRPr="00D57BC1">
        <w:rPr>
          <w:rFonts w:ascii="Times New Roman" w:hAnsi="Times New Roman"/>
          <w:sz w:val="28"/>
          <w:szCs w:val="28"/>
        </w:rPr>
        <w:t xml:space="preserve"> тыс. рублей;</w:t>
      </w:r>
    </w:p>
    <w:p w:rsidR="00C66354" w:rsidRPr="00D57BC1" w:rsidRDefault="00C66354" w:rsidP="00C663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ab/>
        <w:t>- на 201</w:t>
      </w:r>
      <w:r>
        <w:rPr>
          <w:rFonts w:ascii="Times New Roman" w:hAnsi="Times New Roman"/>
          <w:sz w:val="28"/>
          <w:szCs w:val="28"/>
        </w:rPr>
        <w:t>9</w:t>
      </w:r>
      <w:r w:rsidRPr="00D57BC1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 xml:space="preserve"> 532,7</w:t>
      </w:r>
      <w:r w:rsidRPr="00D57BC1">
        <w:rPr>
          <w:rFonts w:ascii="Times New Roman" w:hAnsi="Times New Roman"/>
          <w:sz w:val="28"/>
          <w:szCs w:val="28"/>
        </w:rPr>
        <w:t xml:space="preserve"> тыс. рублей;</w:t>
      </w:r>
    </w:p>
    <w:p w:rsidR="00C66354" w:rsidRDefault="00C66354" w:rsidP="00C663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на 2020</w:t>
      </w:r>
      <w:r w:rsidRPr="00D57BC1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 xml:space="preserve"> 120</w:t>
      </w:r>
      <w:r w:rsidRPr="00D57BC1">
        <w:rPr>
          <w:rFonts w:ascii="Times New Roman" w:hAnsi="Times New Roman"/>
          <w:sz w:val="28"/>
          <w:szCs w:val="28"/>
        </w:rPr>
        <w:t xml:space="preserve"> тыс. рублей</w:t>
      </w:r>
    </w:p>
    <w:p w:rsidR="00C66354" w:rsidRPr="00D57BC1" w:rsidRDefault="00C66354" w:rsidP="00C663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- на 2021</w:t>
      </w:r>
      <w:r w:rsidRPr="00D57BC1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 xml:space="preserve"> 130</w:t>
      </w:r>
      <w:r w:rsidRPr="00D57BC1">
        <w:rPr>
          <w:rFonts w:ascii="Times New Roman" w:hAnsi="Times New Roman"/>
          <w:sz w:val="28"/>
          <w:szCs w:val="28"/>
        </w:rPr>
        <w:t xml:space="preserve"> тыс. рублей</w:t>
      </w:r>
    </w:p>
    <w:p w:rsidR="00C66354" w:rsidRPr="00D57BC1" w:rsidRDefault="00C66354" w:rsidP="00C663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ab/>
        <w:t xml:space="preserve">Объемы финансирования Программы по мероприятиям и годам подлежат уточнению при формировании бюджета сельского поселения </w:t>
      </w:r>
      <w:r>
        <w:rPr>
          <w:rFonts w:ascii="Times New Roman" w:hAnsi="Times New Roman"/>
          <w:sz w:val="28"/>
          <w:szCs w:val="28"/>
        </w:rPr>
        <w:t xml:space="preserve">Краснояриха </w:t>
      </w:r>
      <w:r w:rsidRPr="00D57BC1">
        <w:rPr>
          <w:rFonts w:ascii="Times New Roman" w:hAnsi="Times New Roman"/>
          <w:sz w:val="28"/>
          <w:szCs w:val="28"/>
        </w:rPr>
        <w:t>на соответствующий финансовый год.</w:t>
      </w:r>
    </w:p>
    <w:p w:rsidR="00C66354" w:rsidRDefault="00C66354" w:rsidP="00C663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6354" w:rsidRDefault="00C66354" w:rsidP="00C663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57BC1">
        <w:rPr>
          <w:rFonts w:ascii="Times New Roman" w:hAnsi="Times New Roman"/>
          <w:b/>
          <w:sz w:val="28"/>
          <w:szCs w:val="28"/>
        </w:rPr>
        <w:t>Мероприятия, предусмотренные Программой</w:t>
      </w:r>
    </w:p>
    <w:p w:rsidR="00C66354" w:rsidRPr="00D57BC1" w:rsidRDefault="00C66354" w:rsidP="00C663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6354" w:rsidRPr="00D57BC1" w:rsidRDefault="00C66354" w:rsidP="00C663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ab/>
        <w:t xml:space="preserve">Для обеспечения Программы благоустройства территории сельского поселения </w:t>
      </w:r>
      <w:r>
        <w:rPr>
          <w:rFonts w:ascii="Times New Roman" w:hAnsi="Times New Roman"/>
          <w:sz w:val="28"/>
          <w:szCs w:val="28"/>
        </w:rPr>
        <w:t>Краснояриха</w:t>
      </w:r>
      <w:r w:rsidRPr="00D57B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необходим</w:t>
      </w:r>
      <w:r w:rsidRPr="00D57BC1">
        <w:rPr>
          <w:rFonts w:ascii="Times New Roman" w:hAnsi="Times New Roman"/>
          <w:sz w:val="28"/>
          <w:szCs w:val="28"/>
        </w:rPr>
        <w:t>о проводить следующие работы:</w:t>
      </w:r>
    </w:p>
    <w:p w:rsidR="00C66354" w:rsidRPr="00D57BC1" w:rsidRDefault="00C66354" w:rsidP="00C663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-</w:t>
      </w:r>
      <w:r w:rsidRPr="00D57BC1">
        <w:rPr>
          <w:rFonts w:ascii="Times New Roman" w:hAnsi="Times New Roman"/>
          <w:sz w:val="28"/>
          <w:szCs w:val="28"/>
        </w:rPr>
        <w:t xml:space="preserve"> мероприятия по удалению сухостойных, больных и аварийных деревьев;</w:t>
      </w:r>
    </w:p>
    <w:p w:rsidR="00C66354" w:rsidRPr="00D57BC1" w:rsidRDefault="00C66354" w:rsidP="00C663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ab/>
        <w:t>- мероприятия по ликвидации несанкционированных свалок;</w:t>
      </w:r>
    </w:p>
    <w:p w:rsidR="00C66354" w:rsidRPr="00D57BC1" w:rsidRDefault="00C66354" w:rsidP="00C663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ab/>
        <w:t>- мероприятия по содержанию и ремонту памятник</w:t>
      </w:r>
      <w:r>
        <w:rPr>
          <w:rFonts w:ascii="Times New Roman" w:hAnsi="Times New Roman"/>
          <w:sz w:val="28"/>
          <w:szCs w:val="28"/>
        </w:rPr>
        <w:t>ов и обелисков</w:t>
      </w:r>
      <w:r w:rsidRPr="00D57BC1">
        <w:rPr>
          <w:rFonts w:ascii="Times New Roman" w:hAnsi="Times New Roman"/>
          <w:sz w:val="28"/>
          <w:szCs w:val="28"/>
        </w:rPr>
        <w:t>;</w:t>
      </w:r>
    </w:p>
    <w:p w:rsidR="00C66354" w:rsidRPr="00D57BC1" w:rsidRDefault="00C66354" w:rsidP="00C663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ab/>
        <w:t>- мероприятия по санитарной очистке территории;</w:t>
      </w:r>
    </w:p>
    <w:p w:rsidR="00C66354" w:rsidRPr="00D57BC1" w:rsidRDefault="00C66354" w:rsidP="00C663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ab/>
        <w:t>- мероприятия по скашиванию травы в летний период;</w:t>
      </w:r>
    </w:p>
    <w:p w:rsidR="00C66354" w:rsidRDefault="00C66354" w:rsidP="00C663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- мероприятия по установке пешеходного перехода через овраг;</w:t>
      </w:r>
    </w:p>
    <w:p w:rsidR="00C66354" w:rsidRPr="00D57BC1" w:rsidRDefault="00C66354" w:rsidP="00C663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>-</w:t>
      </w:r>
      <w:r w:rsidRPr="00D57BC1">
        <w:rPr>
          <w:rFonts w:ascii="Times New Roman" w:hAnsi="Times New Roman"/>
          <w:sz w:val="28"/>
          <w:szCs w:val="28"/>
        </w:rPr>
        <w:t xml:space="preserve">мероприятия по организации </w:t>
      </w:r>
      <w:r>
        <w:rPr>
          <w:rFonts w:ascii="Times New Roman" w:hAnsi="Times New Roman"/>
          <w:sz w:val="28"/>
          <w:szCs w:val="28"/>
        </w:rPr>
        <w:t>улично</w:t>
      </w:r>
      <w:r w:rsidRPr="00D57BC1">
        <w:rPr>
          <w:rFonts w:ascii="Times New Roman" w:hAnsi="Times New Roman"/>
          <w:sz w:val="28"/>
          <w:szCs w:val="28"/>
        </w:rPr>
        <w:t xml:space="preserve">го освещения на территории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7BC1">
        <w:rPr>
          <w:rFonts w:ascii="Times New Roman" w:hAnsi="Times New Roman"/>
          <w:sz w:val="28"/>
          <w:szCs w:val="28"/>
        </w:rPr>
        <w:t>сельского поселения;</w:t>
      </w:r>
    </w:p>
    <w:p w:rsidR="00C66354" w:rsidRDefault="00C66354" w:rsidP="00C663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</w:t>
      </w:r>
      <w:r w:rsidRPr="00D57BC1">
        <w:rPr>
          <w:rFonts w:ascii="Times New Roman" w:hAnsi="Times New Roman"/>
          <w:sz w:val="28"/>
          <w:szCs w:val="28"/>
        </w:rPr>
        <w:t>проведение субботников и месячников по благоустройству с привлечением работников всех организаций и предприятий, расположенных на территории сельского поселения.</w:t>
      </w:r>
    </w:p>
    <w:p w:rsidR="00C66354" w:rsidRDefault="00C66354" w:rsidP="00C663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66354" w:rsidRDefault="00C66354" w:rsidP="00C663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66354" w:rsidRDefault="00C66354" w:rsidP="00C663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66354" w:rsidRDefault="00C66354" w:rsidP="00C663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66354" w:rsidRPr="00D57BC1" w:rsidRDefault="00C66354" w:rsidP="00C663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881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828"/>
        <w:gridCol w:w="3274"/>
        <w:gridCol w:w="993"/>
        <w:gridCol w:w="1134"/>
        <w:gridCol w:w="992"/>
        <w:gridCol w:w="1134"/>
        <w:gridCol w:w="1526"/>
      </w:tblGrid>
      <w:tr w:rsidR="00C66354" w:rsidRPr="00D57BC1" w:rsidTr="004A11D0">
        <w:trPr>
          <w:trHeight w:val="330"/>
        </w:trPr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№ </w:t>
            </w:r>
            <w:proofErr w:type="gramStart"/>
            <w:r w:rsidRPr="00D57BC1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</w:t>
            </w:r>
            <w:r w:rsidRPr="00D57BC1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32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>Наименование мероприяти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</w:p>
        </w:tc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финансирования,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D57BC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</w:tr>
      <w:tr w:rsidR="00C66354" w:rsidRPr="00D57BC1" w:rsidTr="004A11D0">
        <w:trPr>
          <w:trHeight w:val="630"/>
        </w:trPr>
        <w:tc>
          <w:tcPr>
            <w:tcW w:w="82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7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D57BC1">
              <w:rPr>
                <w:rFonts w:ascii="Times New Roman" w:hAnsi="Times New Roman"/>
                <w:sz w:val="28"/>
                <w:szCs w:val="28"/>
              </w:rPr>
              <w:t xml:space="preserve">г.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 xml:space="preserve"> 201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D57BC1">
              <w:rPr>
                <w:rFonts w:ascii="Times New Roman" w:hAnsi="Times New Roman"/>
                <w:sz w:val="28"/>
                <w:szCs w:val="28"/>
              </w:rPr>
              <w:t xml:space="preserve">г.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D57BC1">
              <w:rPr>
                <w:rFonts w:ascii="Times New Roman" w:hAnsi="Times New Roman"/>
                <w:sz w:val="28"/>
                <w:szCs w:val="28"/>
              </w:rPr>
              <w:t xml:space="preserve">г.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D57BC1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5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6354" w:rsidRPr="00D57BC1" w:rsidTr="004A11D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D57BC1">
              <w:rPr>
                <w:rFonts w:ascii="Times New Roman" w:hAnsi="Times New Roman"/>
                <w:sz w:val="28"/>
                <w:szCs w:val="28"/>
              </w:rPr>
              <w:t>далени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D57BC1">
              <w:rPr>
                <w:rFonts w:ascii="Times New Roman" w:hAnsi="Times New Roman"/>
                <w:sz w:val="28"/>
                <w:szCs w:val="28"/>
              </w:rPr>
              <w:t xml:space="preserve"> сухостойных, больных и аварийных деревьев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кустарников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</w:tr>
      <w:tr w:rsidR="00C66354" w:rsidRPr="00D57BC1" w:rsidTr="004A11D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Ликвидация несанкционированных свалок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40,0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221,0</w:t>
            </w:r>
          </w:p>
        </w:tc>
      </w:tr>
      <w:tr w:rsidR="00C66354" w:rsidRPr="00D57BC1" w:rsidTr="004A11D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 ремонт памятников и обелисков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153,0</w:t>
            </w:r>
          </w:p>
        </w:tc>
      </w:tr>
      <w:tr w:rsidR="00C66354" w:rsidRPr="00D57BC1" w:rsidTr="004A11D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D57BC1">
              <w:rPr>
                <w:rFonts w:ascii="Times New Roman" w:hAnsi="Times New Roman"/>
                <w:sz w:val="28"/>
                <w:szCs w:val="28"/>
              </w:rPr>
              <w:t>кашивани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D57BC1">
              <w:rPr>
                <w:rFonts w:ascii="Times New Roman" w:hAnsi="Times New Roman"/>
                <w:sz w:val="28"/>
                <w:szCs w:val="28"/>
              </w:rPr>
              <w:t xml:space="preserve"> травы в летний период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40,0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6354" w:rsidRPr="009B0B33" w:rsidRDefault="00C66354" w:rsidP="004A11D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230,0</w:t>
            </w:r>
          </w:p>
        </w:tc>
      </w:tr>
      <w:tr w:rsidR="00C66354" w:rsidRPr="00D57BC1" w:rsidTr="004A11D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Установка пешеходного перехода через овраг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25,0</w:t>
            </w:r>
          </w:p>
        </w:tc>
      </w:tr>
      <w:tr w:rsidR="00C66354" w:rsidRPr="00D57BC1" w:rsidTr="004A11D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Оплата за электроэнергию, текущий</w:t>
            </w:r>
            <w:r w:rsidRPr="00D57BC1">
              <w:rPr>
                <w:rFonts w:ascii="Times New Roman" w:hAnsi="Times New Roman"/>
                <w:sz w:val="28"/>
                <w:szCs w:val="28"/>
              </w:rPr>
              <w:t xml:space="preserve"> ремонт,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приобретение и </w:t>
            </w:r>
            <w:r w:rsidRPr="00D57BC1">
              <w:rPr>
                <w:rFonts w:ascii="Times New Roman" w:hAnsi="Times New Roman"/>
                <w:sz w:val="28"/>
                <w:szCs w:val="28"/>
              </w:rPr>
              <w:t>замена фонарей уличного освещения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604,3</w:t>
            </w:r>
          </w:p>
        </w:tc>
      </w:tr>
      <w:tr w:rsidR="00C66354" w:rsidRPr="00D57BC1" w:rsidTr="004A11D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плотин</w:t>
            </w:r>
          </w:p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25,0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167,2</w:t>
            </w:r>
          </w:p>
        </w:tc>
      </w:tr>
      <w:tr w:rsidR="00C66354" w:rsidRPr="00D57BC1" w:rsidTr="004A11D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>Проведение субботников</w:t>
            </w:r>
          </w:p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33,0</w:t>
            </w:r>
          </w:p>
        </w:tc>
      </w:tr>
      <w:tr w:rsidR="00C66354" w:rsidRPr="00D57BC1" w:rsidTr="004A11D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9. 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Приобретение и благоустройство детской игровой площадки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</w:tr>
      <w:tr w:rsidR="00C66354" w:rsidRPr="00D57BC1" w:rsidTr="004A11D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BC1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960,8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532,7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130,0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6354" w:rsidRPr="00D57BC1" w:rsidRDefault="00C66354" w:rsidP="004A11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1743,5</w:t>
            </w:r>
          </w:p>
        </w:tc>
      </w:tr>
    </w:tbl>
    <w:p w:rsidR="00C66354" w:rsidRPr="00D57BC1" w:rsidRDefault="00C66354" w:rsidP="00C66354">
      <w:pPr>
        <w:jc w:val="both"/>
        <w:rPr>
          <w:rFonts w:ascii="Times New Roman" w:hAnsi="Times New Roman"/>
        </w:rPr>
      </w:pPr>
    </w:p>
    <w:p w:rsidR="00C66354" w:rsidRPr="00D57BC1" w:rsidRDefault="00C66354" w:rsidP="00C6635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57BC1">
        <w:rPr>
          <w:rFonts w:ascii="Times New Roman" w:hAnsi="Times New Roman"/>
          <w:b/>
          <w:bCs/>
          <w:sz w:val="28"/>
          <w:szCs w:val="28"/>
        </w:rPr>
        <w:t>Ожидаемые результаты реализации Программы, социально-экономическая эффективность Программы.</w:t>
      </w:r>
    </w:p>
    <w:p w:rsidR="00C66354" w:rsidRPr="00D57BC1" w:rsidRDefault="00C66354" w:rsidP="00C663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ab/>
        <w:t>В результате выполнения Программы ожидается достижение следующих показателей результативности:</w:t>
      </w:r>
    </w:p>
    <w:p w:rsidR="00C66354" w:rsidRPr="00D57BC1" w:rsidRDefault="00C66354" w:rsidP="00C6635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ab/>
      </w:r>
      <w:r w:rsidRPr="00D57BC1">
        <w:rPr>
          <w:rFonts w:ascii="Times New Roman" w:hAnsi="Times New Roman"/>
          <w:b/>
          <w:bCs/>
          <w:sz w:val="28"/>
          <w:szCs w:val="28"/>
        </w:rPr>
        <w:t>1. Организация благоустройства и озеленения территории поселения:</w:t>
      </w:r>
    </w:p>
    <w:p w:rsidR="00C66354" w:rsidRPr="00D57BC1" w:rsidRDefault="00C66354" w:rsidP="00C66354">
      <w:pPr>
        <w:numPr>
          <w:ilvl w:val="1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>увеличение уровня озеленения территории поселения;</w:t>
      </w:r>
    </w:p>
    <w:p w:rsidR="00C66354" w:rsidRPr="00D57BC1" w:rsidRDefault="00C66354" w:rsidP="00C66354">
      <w:pPr>
        <w:numPr>
          <w:ilvl w:val="1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>стабилизация количества аварийных зеленых насаждений, подлежащих сносу;</w:t>
      </w:r>
    </w:p>
    <w:p w:rsidR="00C66354" w:rsidRPr="00D57BC1" w:rsidRDefault="00C66354" w:rsidP="00C66354">
      <w:p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C66354" w:rsidRPr="00D57BC1" w:rsidRDefault="00C66354" w:rsidP="00C6635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ab/>
      </w:r>
      <w:r w:rsidRPr="00D57BC1">
        <w:rPr>
          <w:rFonts w:ascii="Times New Roman" w:hAnsi="Times New Roman"/>
          <w:b/>
          <w:bCs/>
          <w:sz w:val="28"/>
          <w:szCs w:val="28"/>
        </w:rPr>
        <w:t>2. Организация прочих мероприятий по благоустройству поселения:</w:t>
      </w:r>
    </w:p>
    <w:p w:rsidR="00C66354" w:rsidRPr="00D57BC1" w:rsidRDefault="00C66354" w:rsidP="00C66354">
      <w:pPr>
        <w:numPr>
          <w:ilvl w:val="1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>проведение организационно-хозяйственных мероприятий по сбору и вывозу несанкционированных свалок.</w:t>
      </w:r>
    </w:p>
    <w:p w:rsidR="00C66354" w:rsidRPr="00D57BC1" w:rsidRDefault="00C66354" w:rsidP="00C663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lastRenderedPageBreak/>
        <w:tab/>
        <w:t>Ожидаемые конечные результаты Программы связаны с обеспечением надежной работы объектов благоустройства,  экологической безопасности, эстетическими и другими свойствами в целом, улучшающими вид территории поселения.</w:t>
      </w:r>
    </w:p>
    <w:p w:rsidR="00C66354" w:rsidRPr="00D57BC1" w:rsidRDefault="00C66354" w:rsidP="00C663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ab/>
        <w:t>Реализация мероприятий Программы предполагает достижение следующих результатов:</w:t>
      </w:r>
    </w:p>
    <w:p w:rsidR="00C66354" w:rsidRPr="00D57BC1" w:rsidRDefault="00C66354" w:rsidP="00C66354">
      <w:pPr>
        <w:numPr>
          <w:ilvl w:val="1"/>
          <w:numId w:val="4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>развитие положительных тенденций в создании благоприятной среды жизнедеятельности;</w:t>
      </w:r>
    </w:p>
    <w:p w:rsidR="00C66354" w:rsidRPr="00D57BC1" w:rsidRDefault="00C66354" w:rsidP="00C66354">
      <w:pPr>
        <w:numPr>
          <w:ilvl w:val="1"/>
          <w:numId w:val="4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>повышение степени удовлетворенности населения уровнем благоустройства;</w:t>
      </w:r>
    </w:p>
    <w:p w:rsidR="00C66354" w:rsidRPr="00D57BC1" w:rsidRDefault="00C66354" w:rsidP="00C66354">
      <w:pPr>
        <w:numPr>
          <w:ilvl w:val="1"/>
          <w:numId w:val="4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>улучшение технического состояния отдельных объектов благоустройства;</w:t>
      </w:r>
    </w:p>
    <w:p w:rsidR="00C66354" w:rsidRDefault="00C66354" w:rsidP="00C66354">
      <w:pPr>
        <w:numPr>
          <w:ilvl w:val="1"/>
          <w:numId w:val="4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>улучшение санитарного и экологического состояния населенных пунктов поселения;</w:t>
      </w:r>
    </w:p>
    <w:p w:rsidR="00C66354" w:rsidRPr="00D57BC1" w:rsidRDefault="00C66354" w:rsidP="00C66354">
      <w:pPr>
        <w:numPr>
          <w:ilvl w:val="1"/>
          <w:numId w:val="4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>повышение уровня эстетики поселения;</w:t>
      </w:r>
    </w:p>
    <w:p w:rsidR="00C66354" w:rsidRPr="00D57BC1" w:rsidRDefault="00C66354" w:rsidP="00C66354">
      <w:pPr>
        <w:numPr>
          <w:ilvl w:val="1"/>
          <w:numId w:val="4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>привлечение молодого поколения к участию по благоустройству населенных пунктов в поселении.</w:t>
      </w:r>
    </w:p>
    <w:p w:rsidR="00C66354" w:rsidRPr="00D57BC1" w:rsidRDefault="00C66354" w:rsidP="00C663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66354" w:rsidRPr="00D57BC1" w:rsidRDefault="00C66354" w:rsidP="00C6635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57BC1">
        <w:rPr>
          <w:rFonts w:ascii="Times New Roman" w:hAnsi="Times New Roman"/>
          <w:b/>
          <w:bCs/>
          <w:sz w:val="28"/>
          <w:szCs w:val="28"/>
        </w:rPr>
        <w:t>Организация управления Программой</w:t>
      </w:r>
    </w:p>
    <w:p w:rsidR="00C66354" w:rsidRPr="00D57BC1" w:rsidRDefault="00C66354" w:rsidP="00C663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ab/>
        <w:t xml:space="preserve">Реализация Программы осуществляется в соответствии с действующим законодательством, нормативно-правовыми актами администрации сельского поселения </w:t>
      </w:r>
      <w:r>
        <w:rPr>
          <w:rFonts w:ascii="Times New Roman" w:hAnsi="Times New Roman"/>
          <w:sz w:val="28"/>
          <w:szCs w:val="28"/>
        </w:rPr>
        <w:t>Краснояриха</w:t>
      </w:r>
      <w:r w:rsidRPr="00D57BC1">
        <w:rPr>
          <w:rFonts w:ascii="Times New Roman" w:hAnsi="Times New Roman"/>
          <w:sz w:val="28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Pr="00D57BC1">
        <w:rPr>
          <w:rFonts w:ascii="Times New Roman" w:hAnsi="Times New Roman"/>
          <w:sz w:val="28"/>
          <w:szCs w:val="28"/>
        </w:rPr>
        <w:t xml:space="preserve"> определяющими механизм реализации муниципальных целевых программ сельского поселения </w:t>
      </w:r>
      <w:r>
        <w:rPr>
          <w:rFonts w:ascii="Times New Roman" w:hAnsi="Times New Roman"/>
          <w:sz w:val="28"/>
          <w:szCs w:val="28"/>
        </w:rPr>
        <w:t>Краснояриха</w:t>
      </w:r>
      <w:r w:rsidRPr="00D57BC1">
        <w:rPr>
          <w:rFonts w:ascii="Times New Roman" w:hAnsi="Times New Roman"/>
          <w:sz w:val="28"/>
          <w:szCs w:val="28"/>
        </w:rPr>
        <w:t>.</w:t>
      </w:r>
    </w:p>
    <w:p w:rsidR="00C66354" w:rsidRPr="00D57BC1" w:rsidRDefault="00C66354" w:rsidP="00C663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ab/>
        <w:t xml:space="preserve">Администрация сельского поселения </w:t>
      </w:r>
      <w:r>
        <w:rPr>
          <w:rFonts w:ascii="Times New Roman" w:hAnsi="Times New Roman"/>
          <w:sz w:val="28"/>
          <w:szCs w:val="28"/>
        </w:rPr>
        <w:t>Краснояриха</w:t>
      </w:r>
      <w:r w:rsidRPr="00D57BC1">
        <w:rPr>
          <w:rFonts w:ascii="Times New Roman" w:hAnsi="Times New Roman"/>
          <w:sz w:val="28"/>
          <w:szCs w:val="28"/>
        </w:rPr>
        <w:t>:</w:t>
      </w:r>
    </w:p>
    <w:p w:rsidR="00C66354" w:rsidRPr="00D57BC1" w:rsidRDefault="00C66354" w:rsidP="00C66354">
      <w:pPr>
        <w:numPr>
          <w:ilvl w:val="1"/>
          <w:numId w:val="5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 xml:space="preserve">осуществляет </w:t>
      </w:r>
      <w:proofErr w:type="gramStart"/>
      <w:r w:rsidRPr="00D57BC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57BC1">
        <w:rPr>
          <w:rFonts w:ascii="Times New Roman" w:hAnsi="Times New Roman"/>
          <w:sz w:val="28"/>
          <w:szCs w:val="28"/>
        </w:rPr>
        <w:t xml:space="preserve"> выполнением мероприятий Программы;</w:t>
      </w:r>
    </w:p>
    <w:p w:rsidR="00C66354" w:rsidRPr="00D57BC1" w:rsidRDefault="00C66354" w:rsidP="00C66354">
      <w:pPr>
        <w:numPr>
          <w:ilvl w:val="1"/>
          <w:numId w:val="5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>проводит анализ выполнения и готовит отчеты о выполнении Программы, включая меры по повышению эффективности ее реализации;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66354" w:rsidRPr="00D57BC1" w:rsidRDefault="00C66354" w:rsidP="00C66354">
      <w:pPr>
        <w:numPr>
          <w:ilvl w:val="1"/>
          <w:numId w:val="5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>несет ответственность за достижение цели и решение задач, за обеспечение утвержденных значений показателей в ходе реализации Программы.</w:t>
      </w:r>
    </w:p>
    <w:p w:rsidR="00C66354" w:rsidRPr="00D57BC1" w:rsidRDefault="00C66354" w:rsidP="00C663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ab/>
        <w:t>Реализация муниципальной целевой программы сельского поселения осуществляется на основе:</w:t>
      </w:r>
    </w:p>
    <w:p w:rsidR="00C66354" w:rsidRPr="00D57BC1" w:rsidRDefault="00C66354" w:rsidP="00C66354">
      <w:pPr>
        <w:numPr>
          <w:ilvl w:val="1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>муниципальных контрактов (договоров), заключаемых муниципальным заказчиком Программы с исполнителями программных мероприятий в соответствии с действующим законодательством;</w:t>
      </w:r>
    </w:p>
    <w:p w:rsidR="00C66354" w:rsidRDefault="00C66354" w:rsidP="00C66354">
      <w:pPr>
        <w:numPr>
          <w:ilvl w:val="1"/>
          <w:numId w:val="6"/>
        </w:numPr>
        <w:suppressAutoHyphens/>
        <w:spacing w:after="0" w:line="240" w:lineRule="auto"/>
        <w:jc w:val="both"/>
        <w:rPr>
          <w:sz w:val="28"/>
          <w:szCs w:val="28"/>
        </w:rPr>
      </w:pPr>
      <w:r w:rsidRPr="00D57BC1">
        <w:rPr>
          <w:rFonts w:ascii="Times New Roman" w:hAnsi="Times New Roman"/>
          <w:sz w:val="28"/>
          <w:szCs w:val="28"/>
        </w:rPr>
        <w:t>условий, порядка, правил, утвержденных федеральными, областными и муниципальными нормативными правовыми актами.</w:t>
      </w:r>
    </w:p>
    <w:p w:rsidR="009D106E" w:rsidRDefault="009D106E">
      <w:bookmarkStart w:id="0" w:name="_GoBack"/>
      <w:bookmarkEnd w:id="0"/>
    </w:p>
    <w:sectPr w:rsidR="009D106E" w:rsidSect="00D80A81">
      <w:footerReference w:type="even" r:id="rId6"/>
      <w:footerReference w:type="default" r:id="rId7"/>
      <w:pgSz w:w="11906" w:h="16838"/>
      <w:pgMar w:top="719" w:right="1106" w:bottom="540" w:left="126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3E4" w:rsidRDefault="00C66354" w:rsidP="00D80A8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A03E4" w:rsidRDefault="00C6635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3E4" w:rsidRDefault="00C66354" w:rsidP="00D80A8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5A03E4" w:rsidRDefault="00C66354">
    <w:pPr>
      <w:pStyle w:val="a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354"/>
    <w:rsid w:val="009D106E"/>
    <w:rsid w:val="00C66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35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6635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66354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C663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35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6635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66354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C663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1767</Words>
  <Characters>10075</Characters>
  <Application>Microsoft Office Word</Application>
  <DocSecurity>0</DocSecurity>
  <Lines>83</Lines>
  <Paragraphs>23</Paragraphs>
  <ScaleCrop>false</ScaleCrop>
  <Company/>
  <LinksUpToDate>false</LinksUpToDate>
  <CharactersWithSpaces>11819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2019-02-26T12:22:00Z</dcterms:created>
  <dcterms:modified xsi:type="dcterms:W3CDTF">2019-02-26T12:23:00Z</dcterms:modified>
</cp:coreProperties>
</file>